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BD23B8" w14:textId="525561C2" w:rsidR="00C205FF" w:rsidRPr="00FE38A0" w:rsidRDefault="00C205FF" w:rsidP="00FE38A0">
      <w:pPr>
        <w:pStyle w:val="Heading1"/>
      </w:pPr>
      <w:r w:rsidRPr="00FE38A0">
        <w:t>BRAILLE MONITOR</w:t>
      </w:r>
      <w:r w:rsidRPr="00FE38A0">
        <w:fldChar w:fldCharType="begin"/>
      </w:r>
      <w:r w:rsidRPr="00FE38A0">
        <w:instrText xml:space="preserve">PRIVATE </w:instrText>
      </w:r>
      <w:r w:rsidRPr="00FE38A0">
        <w:fldChar w:fldCharType="end"/>
      </w:r>
    </w:p>
    <w:p w14:paraId="4A1026C1" w14:textId="2A7395CD" w:rsidR="00C205FF" w:rsidRPr="00DB5146" w:rsidRDefault="00C14901" w:rsidP="00561337">
      <w:pPr>
        <w:tabs>
          <w:tab w:val="right" w:pos="9360"/>
        </w:tabs>
        <w:suppressAutoHyphens/>
        <w:rPr>
          <w:rFonts w:cs="Times New Roman"/>
        </w:rPr>
      </w:pPr>
      <w:r w:rsidRPr="00DB5146">
        <w:rPr>
          <w:rFonts w:cs="Times New Roman"/>
        </w:rPr>
        <w:t>Vol. 6</w:t>
      </w:r>
      <w:r w:rsidR="00840B92" w:rsidRPr="00DB5146">
        <w:rPr>
          <w:rFonts w:cs="Times New Roman"/>
        </w:rPr>
        <w:t>9</w:t>
      </w:r>
      <w:r w:rsidRPr="00DB5146">
        <w:rPr>
          <w:rFonts w:cs="Times New Roman"/>
        </w:rPr>
        <w:t xml:space="preserve">, No. </w:t>
      </w:r>
      <w:r w:rsidR="00E32810" w:rsidRPr="00DB5146">
        <w:rPr>
          <w:rFonts w:cs="Times New Roman"/>
        </w:rPr>
        <w:t>2</w:t>
      </w:r>
      <w:r w:rsidRPr="00DB5146">
        <w:rPr>
          <w:rFonts w:cs="Times New Roman"/>
        </w:rPr>
        <w:t xml:space="preserve"> </w:t>
      </w:r>
      <w:r w:rsidRPr="00DB5146">
        <w:rPr>
          <w:rFonts w:cs="Times New Roman"/>
        </w:rPr>
        <w:tab/>
      </w:r>
      <w:r w:rsidR="00E32810" w:rsidRPr="00DB5146">
        <w:rPr>
          <w:rFonts w:cs="Times New Roman"/>
        </w:rPr>
        <w:t>February</w:t>
      </w:r>
      <w:r w:rsidRPr="00DB5146">
        <w:rPr>
          <w:rFonts w:cs="Times New Roman"/>
        </w:rPr>
        <w:t xml:space="preserve"> </w:t>
      </w:r>
      <w:r w:rsidR="009145AE" w:rsidRPr="00DB5146">
        <w:rPr>
          <w:rFonts w:cs="Times New Roman"/>
        </w:rPr>
        <w:t>202</w:t>
      </w:r>
      <w:r w:rsidR="00840B92" w:rsidRPr="00DB5146">
        <w:rPr>
          <w:rFonts w:cs="Times New Roman"/>
        </w:rPr>
        <w:t>6</w:t>
      </w:r>
    </w:p>
    <w:p w14:paraId="68AB9CF1" w14:textId="2E689A53" w:rsidR="00C205FF" w:rsidRPr="00DB5146" w:rsidRDefault="00952133" w:rsidP="00561337">
      <w:pPr>
        <w:tabs>
          <w:tab w:val="left" w:pos="-720"/>
        </w:tabs>
        <w:suppressAutoHyphens/>
        <w:jc w:val="center"/>
        <w:rPr>
          <w:rFonts w:cs="Times New Roman"/>
          <w:i/>
        </w:rPr>
      </w:pPr>
      <w:r w:rsidRPr="00DB5146">
        <w:rPr>
          <w:rFonts w:cs="Times New Roman"/>
          <w:i/>
        </w:rPr>
        <w:t>Chris Danielsen</w:t>
      </w:r>
      <w:r w:rsidR="00C205FF" w:rsidRPr="00DB5146">
        <w:rPr>
          <w:rFonts w:cs="Times New Roman"/>
          <w:i/>
        </w:rPr>
        <w:t>, Editor</w:t>
      </w:r>
    </w:p>
    <w:p w14:paraId="1AB0B9CC" w14:textId="77777777" w:rsidR="00C205FF" w:rsidRPr="00DB5146" w:rsidRDefault="00C205FF" w:rsidP="00561337">
      <w:pPr>
        <w:tabs>
          <w:tab w:val="left" w:pos="-720"/>
        </w:tabs>
        <w:suppressAutoHyphens/>
        <w:rPr>
          <w:rFonts w:cs="Times New Roman"/>
        </w:rPr>
      </w:pPr>
    </w:p>
    <w:p w14:paraId="08D47E56" w14:textId="77777777" w:rsidR="00C205FF" w:rsidRPr="00DB5146" w:rsidRDefault="00C205FF" w:rsidP="00561337">
      <w:pPr>
        <w:tabs>
          <w:tab w:val="center" w:pos="4680"/>
        </w:tabs>
        <w:suppressAutoHyphens/>
        <w:rPr>
          <w:rFonts w:cs="Times New Roman"/>
        </w:rPr>
      </w:pPr>
    </w:p>
    <w:p w14:paraId="5AFF57B2" w14:textId="77777777" w:rsidR="005B097F" w:rsidRPr="00DB5146" w:rsidRDefault="005B097F" w:rsidP="005B097F">
      <w:pPr>
        <w:tabs>
          <w:tab w:val="center" w:pos="4680"/>
        </w:tabs>
        <w:suppressAutoHyphens/>
        <w:rPr>
          <w:rFonts w:cs="Times New Roman"/>
        </w:rPr>
      </w:pPr>
      <w:r w:rsidRPr="00DB5146">
        <w:rPr>
          <w:rFonts w:cs="Times New Roman"/>
        </w:rPr>
        <w:tab/>
        <w:t xml:space="preserve">Distributed by email, in </w:t>
      </w:r>
      <w:proofErr w:type="spellStart"/>
      <w:r w:rsidRPr="00DB5146">
        <w:rPr>
          <w:rFonts w:cs="Times New Roman"/>
        </w:rPr>
        <w:t>inkprint</w:t>
      </w:r>
      <w:proofErr w:type="spellEnd"/>
      <w:r w:rsidRPr="00DB5146">
        <w:rPr>
          <w:rFonts w:cs="Times New Roman"/>
        </w:rPr>
        <w:t>, in Braille, and on USB flash driv</w:t>
      </w:r>
      <w:r w:rsidR="0058626B" w:rsidRPr="00DB5146">
        <w:rPr>
          <w:rFonts w:cs="Times New Roman"/>
        </w:rPr>
        <w:t xml:space="preserve">e, </w:t>
      </w:r>
      <w:r w:rsidRPr="00DB5146">
        <w:rPr>
          <w:rFonts w:cs="Times New Roman"/>
        </w:rPr>
        <w:t>by the</w:t>
      </w:r>
    </w:p>
    <w:p w14:paraId="10D4392F" w14:textId="77777777" w:rsidR="00C205FF" w:rsidRPr="00DB5146" w:rsidRDefault="00C205FF" w:rsidP="00561337">
      <w:pPr>
        <w:tabs>
          <w:tab w:val="center" w:pos="4680"/>
        </w:tabs>
        <w:suppressAutoHyphens/>
        <w:rPr>
          <w:rFonts w:cs="Times New Roman"/>
        </w:rPr>
      </w:pPr>
      <w:r w:rsidRPr="00DB5146">
        <w:rPr>
          <w:rFonts w:cs="Times New Roman"/>
        </w:rPr>
        <w:tab/>
        <w:t>NATIONAL FEDERATION OF THE BLIND</w:t>
      </w:r>
    </w:p>
    <w:p w14:paraId="38A27AAB" w14:textId="77777777" w:rsidR="00C205FF" w:rsidRPr="00DB5146" w:rsidRDefault="00C205FF" w:rsidP="00561337">
      <w:pPr>
        <w:tabs>
          <w:tab w:val="left" w:pos="-720"/>
        </w:tabs>
        <w:suppressAutoHyphens/>
        <w:rPr>
          <w:rFonts w:cs="Times New Roman"/>
        </w:rPr>
      </w:pPr>
    </w:p>
    <w:p w14:paraId="4C48CD9C" w14:textId="77777777" w:rsidR="00C205FF" w:rsidRPr="00DB5146" w:rsidRDefault="00C205FF" w:rsidP="00561337">
      <w:pPr>
        <w:tabs>
          <w:tab w:val="center" w:pos="4680"/>
        </w:tabs>
        <w:suppressAutoHyphens/>
        <w:rPr>
          <w:rFonts w:cs="Times New Roman"/>
        </w:rPr>
      </w:pPr>
      <w:r w:rsidRPr="00DB5146">
        <w:rPr>
          <w:rFonts w:cs="Times New Roman"/>
        </w:rPr>
        <w:tab/>
        <w:t>Mark Riccobono, President</w:t>
      </w:r>
    </w:p>
    <w:p w14:paraId="2004AB32" w14:textId="77777777" w:rsidR="00C205FF" w:rsidRPr="00DB5146" w:rsidRDefault="00C205FF" w:rsidP="00561337">
      <w:pPr>
        <w:tabs>
          <w:tab w:val="left" w:pos="-720"/>
        </w:tabs>
        <w:suppressAutoHyphens/>
        <w:rPr>
          <w:rFonts w:cs="Times New Roman"/>
        </w:rPr>
      </w:pPr>
    </w:p>
    <w:p w14:paraId="6E28689D" w14:textId="6FDAA3DD" w:rsidR="00C205FF" w:rsidRPr="00DB5146" w:rsidRDefault="00C205FF" w:rsidP="00561337">
      <w:pPr>
        <w:tabs>
          <w:tab w:val="center" w:pos="4680"/>
        </w:tabs>
        <w:suppressAutoHyphens/>
        <w:rPr>
          <w:rFonts w:cs="Times New Roman"/>
        </w:rPr>
      </w:pPr>
      <w:r w:rsidRPr="00DB5146">
        <w:rPr>
          <w:rFonts w:cs="Times New Roman"/>
        </w:rPr>
        <w:tab/>
        <w:t>telephone: 410</w:t>
      </w:r>
      <w:r w:rsidR="00261CD1" w:rsidRPr="00DB5146">
        <w:rPr>
          <w:rFonts w:cs="Times New Roman"/>
        </w:rPr>
        <w:t>-</w:t>
      </w:r>
      <w:r w:rsidRPr="00DB5146">
        <w:rPr>
          <w:rFonts w:cs="Times New Roman"/>
        </w:rPr>
        <w:t>659-9314</w:t>
      </w:r>
    </w:p>
    <w:p w14:paraId="1F424BDE" w14:textId="7C6775BA" w:rsidR="00C205FF" w:rsidRPr="00DB5146" w:rsidRDefault="00C205FF" w:rsidP="00561337">
      <w:pPr>
        <w:tabs>
          <w:tab w:val="center" w:pos="4680"/>
        </w:tabs>
        <w:suppressAutoHyphens/>
        <w:rPr>
          <w:rFonts w:cs="Times New Roman"/>
        </w:rPr>
      </w:pPr>
      <w:r w:rsidRPr="00DB5146">
        <w:rPr>
          <w:rFonts w:cs="Times New Roman"/>
        </w:rPr>
        <w:tab/>
        <w:t xml:space="preserve">email address: </w:t>
      </w:r>
      <w:hyperlink r:id="rId11" w:history="1">
        <w:r w:rsidR="00FE38A0" w:rsidRPr="00544E1B">
          <w:rPr>
            <w:rStyle w:val="Hyperlink"/>
            <w:rFonts w:cs="Times New Roman"/>
          </w:rPr>
          <w:t>nfb@nfb.org</w:t>
        </w:r>
      </w:hyperlink>
      <w:r w:rsidR="00FE38A0">
        <w:rPr>
          <w:rFonts w:cs="Times New Roman"/>
        </w:rPr>
        <w:t xml:space="preserve"> </w:t>
      </w:r>
    </w:p>
    <w:p w14:paraId="4D654ECD" w14:textId="32D594E8" w:rsidR="00C205FF" w:rsidRPr="00DB5146" w:rsidRDefault="00C205FF" w:rsidP="00561337">
      <w:pPr>
        <w:tabs>
          <w:tab w:val="center" w:pos="4680"/>
        </w:tabs>
        <w:suppressAutoHyphens/>
        <w:rPr>
          <w:rFonts w:cs="Times New Roman"/>
        </w:rPr>
      </w:pPr>
      <w:r w:rsidRPr="00DB5146">
        <w:rPr>
          <w:rFonts w:cs="Times New Roman"/>
        </w:rPr>
        <w:tab/>
        <w:t xml:space="preserve">website address: </w:t>
      </w:r>
      <w:hyperlink r:id="rId12" w:history="1">
        <w:r w:rsidR="00FE38A0" w:rsidRPr="00544E1B">
          <w:rPr>
            <w:rStyle w:val="Hyperlink"/>
            <w:rFonts w:cs="Times New Roman"/>
          </w:rPr>
          <w:t>http://www.nfb.org</w:t>
        </w:r>
      </w:hyperlink>
      <w:r w:rsidR="00FE38A0">
        <w:rPr>
          <w:rFonts w:cs="Times New Roman"/>
        </w:rPr>
        <w:t xml:space="preserve"> </w:t>
      </w:r>
    </w:p>
    <w:p w14:paraId="428CEF6E" w14:textId="48074792" w:rsidR="00C205FF" w:rsidRPr="00DB5146" w:rsidRDefault="00C205FF" w:rsidP="00561337">
      <w:pPr>
        <w:tabs>
          <w:tab w:val="center" w:pos="4680"/>
        </w:tabs>
        <w:suppressAutoHyphens/>
        <w:rPr>
          <w:rFonts w:cs="Times New Roman"/>
        </w:rPr>
      </w:pPr>
      <w:r w:rsidRPr="00DB5146">
        <w:rPr>
          <w:rFonts w:cs="Times New Roman"/>
        </w:rPr>
        <w:tab/>
        <w:t xml:space="preserve">NFBnet.org: </w:t>
      </w:r>
      <w:hyperlink r:id="rId13" w:history="1">
        <w:r w:rsidR="00FE38A0" w:rsidRPr="00544E1B">
          <w:rPr>
            <w:rStyle w:val="Hyperlink"/>
            <w:rFonts w:cs="Times New Roman"/>
          </w:rPr>
          <w:t>http://www.nfbnet.org</w:t>
        </w:r>
      </w:hyperlink>
      <w:r w:rsidR="00FE38A0">
        <w:rPr>
          <w:rFonts w:cs="Times New Roman"/>
        </w:rPr>
        <w:t xml:space="preserve"> </w:t>
      </w:r>
    </w:p>
    <w:p w14:paraId="33CA2A73" w14:textId="209A4B8D" w:rsidR="00C205FF" w:rsidRPr="00DB5146" w:rsidRDefault="00C205FF" w:rsidP="00561337">
      <w:pPr>
        <w:tabs>
          <w:tab w:val="center" w:pos="4680"/>
        </w:tabs>
        <w:suppressAutoHyphens/>
        <w:rPr>
          <w:rFonts w:cs="Times New Roman"/>
        </w:rPr>
      </w:pPr>
      <w:r w:rsidRPr="00DB5146">
        <w:rPr>
          <w:rFonts w:cs="Times New Roman"/>
        </w:rPr>
        <w:tab/>
        <w:t>NFB-NEWSLINE® information: 866</w:t>
      </w:r>
      <w:r w:rsidR="00261CD1" w:rsidRPr="00DB5146">
        <w:rPr>
          <w:rFonts w:cs="Times New Roman"/>
        </w:rPr>
        <w:t>-</w:t>
      </w:r>
      <w:r w:rsidRPr="00DB5146">
        <w:rPr>
          <w:rFonts w:cs="Times New Roman"/>
        </w:rPr>
        <w:t>504-7300</w:t>
      </w:r>
    </w:p>
    <w:p w14:paraId="6DCB4F4C" w14:textId="755B204B" w:rsidR="00C205FF" w:rsidRPr="00DB5146" w:rsidRDefault="00C205FF" w:rsidP="00561337">
      <w:pPr>
        <w:tabs>
          <w:tab w:val="center" w:pos="4680"/>
        </w:tabs>
        <w:suppressAutoHyphens/>
        <w:jc w:val="center"/>
        <w:rPr>
          <w:rFonts w:cs="Times New Roman"/>
        </w:rPr>
      </w:pPr>
      <w:r w:rsidRPr="00DB5146">
        <w:rPr>
          <w:rFonts w:cs="Times New Roman"/>
        </w:rPr>
        <w:t xml:space="preserve">Like us on Facebook: </w:t>
      </w:r>
      <w:hyperlink r:id="rId14" w:history="1">
        <w:r w:rsidRPr="00FE38A0">
          <w:rPr>
            <w:rStyle w:val="Hyperlink"/>
            <w:rFonts w:cs="Times New Roman"/>
          </w:rPr>
          <w:t>Facebook.com/</w:t>
        </w:r>
        <w:proofErr w:type="spellStart"/>
        <w:r w:rsidRPr="00FE38A0">
          <w:rPr>
            <w:rStyle w:val="Hyperlink"/>
            <w:rFonts w:cs="Times New Roman"/>
          </w:rPr>
          <w:t>nationalfederationoftheblind</w:t>
        </w:r>
        <w:proofErr w:type="spellEnd"/>
      </w:hyperlink>
    </w:p>
    <w:p w14:paraId="6553E5DC" w14:textId="77777777" w:rsidR="00B30087" w:rsidRPr="00DB5146" w:rsidRDefault="00B30087" w:rsidP="00B30087">
      <w:pPr>
        <w:tabs>
          <w:tab w:val="center" w:pos="4680"/>
        </w:tabs>
        <w:suppressAutoHyphens/>
        <w:jc w:val="center"/>
        <w:rPr>
          <w:rFonts w:cs="Times New Roman"/>
        </w:rPr>
      </w:pPr>
      <w:r w:rsidRPr="00DB5146">
        <w:rPr>
          <w:rFonts w:cs="Times New Roman"/>
        </w:rPr>
        <w:t xml:space="preserve">Follow us on </w:t>
      </w:r>
      <w:proofErr w:type="gramStart"/>
      <w:r w:rsidRPr="00DB5146">
        <w:rPr>
          <w:rFonts w:cs="Times New Roman"/>
        </w:rPr>
        <w:t>X: @</w:t>
      </w:r>
      <w:proofErr w:type="gramEnd"/>
      <w:r w:rsidRPr="00DB5146">
        <w:rPr>
          <w:rFonts w:cs="Times New Roman"/>
        </w:rPr>
        <w:t>NFB_Voice</w:t>
      </w:r>
    </w:p>
    <w:p w14:paraId="5EA60DEC" w14:textId="313B1E9F" w:rsidR="00B30087" w:rsidRPr="00DB5146" w:rsidRDefault="00B30087" w:rsidP="00B30087">
      <w:pPr>
        <w:tabs>
          <w:tab w:val="center" w:pos="4680"/>
        </w:tabs>
        <w:suppressAutoHyphens/>
        <w:jc w:val="center"/>
        <w:rPr>
          <w:rFonts w:cs="Times New Roman"/>
        </w:rPr>
      </w:pPr>
      <w:r w:rsidRPr="00DB5146">
        <w:rPr>
          <w:rFonts w:cs="Times New Roman"/>
        </w:rPr>
        <w:t>Follow us on Mastodon: @nationsblind</w:t>
      </w:r>
      <w:r w:rsidR="00942F34" w:rsidRPr="00DB5146">
        <w:rPr>
          <w:rFonts w:cs="Times New Roman"/>
        </w:rPr>
        <w:t>@</w:t>
      </w:r>
      <w:r w:rsidRPr="00DB5146">
        <w:rPr>
          <w:rFonts w:cs="Times New Roman"/>
        </w:rPr>
        <w:t>nfb.social</w:t>
      </w:r>
    </w:p>
    <w:p w14:paraId="0E7787B1" w14:textId="4F7985B7" w:rsidR="00B30087" w:rsidRPr="00DB5146" w:rsidRDefault="00B30087" w:rsidP="00FE38A0">
      <w:pPr>
        <w:tabs>
          <w:tab w:val="center" w:pos="4680"/>
        </w:tabs>
        <w:suppressAutoHyphens/>
        <w:jc w:val="center"/>
        <w:rPr>
          <w:rFonts w:cs="Times New Roman"/>
        </w:rPr>
      </w:pPr>
      <w:r w:rsidRPr="00DB5146">
        <w:rPr>
          <w:rFonts w:cs="Times New Roman"/>
        </w:rPr>
        <w:t xml:space="preserve">Watch and share our videos: </w:t>
      </w:r>
      <w:hyperlink r:id="rId15" w:history="1">
        <w:r w:rsidRPr="00FE38A0">
          <w:rPr>
            <w:rStyle w:val="Hyperlink"/>
            <w:rFonts w:cs="Times New Roman"/>
          </w:rPr>
          <w:t>YouTube.com/</w:t>
        </w:r>
        <w:proofErr w:type="spellStart"/>
        <w:r w:rsidRPr="00FE38A0">
          <w:rPr>
            <w:rStyle w:val="Hyperlink"/>
            <w:rFonts w:cs="Times New Roman"/>
          </w:rPr>
          <w:t>NationsBlind</w:t>
        </w:r>
        <w:proofErr w:type="spellEnd"/>
      </w:hyperlink>
    </w:p>
    <w:p w14:paraId="08BF7B0E" w14:textId="77777777" w:rsidR="00C205FF" w:rsidRPr="00DB5146" w:rsidRDefault="00C205FF" w:rsidP="00561337">
      <w:pPr>
        <w:tabs>
          <w:tab w:val="left" w:pos="-720"/>
        </w:tabs>
        <w:suppressAutoHyphens/>
        <w:rPr>
          <w:rFonts w:cs="Times New Roman"/>
        </w:rPr>
      </w:pPr>
    </w:p>
    <w:p w14:paraId="34E070A0" w14:textId="77777777" w:rsidR="00C205FF" w:rsidRPr="00DB5146" w:rsidRDefault="00C205FF" w:rsidP="00561337">
      <w:pPr>
        <w:tabs>
          <w:tab w:val="center" w:pos="4680"/>
        </w:tabs>
        <w:suppressAutoHyphens/>
        <w:rPr>
          <w:rFonts w:cs="Times New Roman"/>
        </w:rPr>
      </w:pPr>
    </w:p>
    <w:p w14:paraId="214D67DE" w14:textId="7E868CC8" w:rsidR="00C205FF" w:rsidRPr="00DB5146" w:rsidRDefault="00C205FF" w:rsidP="00561337">
      <w:pPr>
        <w:tabs>
          <w:tab w:val="center" w:pos="4680"/>
        </w:tabs>
        <w:suppressAutoHyphens/>
        <w:rPr>
          <w:rFonts w:cs="Times New Roman"/>
        </w:rPr>
      </w:pPr>
      <w:r w:rsidRPr="00DB5146">
        <w:rPr>
          <w:rFonts w:cs="Times New Roman"/>
        </w:rPr>
        <w:t xml:space="preserve">Letters to the President, address changes, subscription requests, and orders for NFB literature should be sent to the national office. Articles for the </w:t>
      </w:r>
      <w:r w:rsidRPr="00DB5146">
        <w:rPr>
          <w:rFonts w:cs="Times New Roman"/>
          <w:i/>
          <w:iCs/>
        </w:rPr>
        <w:t>Monitor</w:t>
      </w:r>
      <w:r w:rsidRPr="00DB5146">
        <w:rPr>
          <w:rFonts w:cs="Times New Roman"/>
        </w:rPr>
        <w:t xml:space="preserve"> and letters to the editor may also be sent to the national office or may be emailed to </w:t>
      </w:r>
      <w:hyperlink r:id="rId16" w:history="1">
        <w:r w:rsidR="00D258AF" w:rsidRPr="00544E1B">
          <w:rPr>
            <w:rStyle w:val="Hyperlink"/>
            <w:rFonts w:cs="Times New Roman"/>
            <w:sz w:val="28"/>
          </w:rPr>
          <w:t>cdanielsen@nfb.org</w:t>
        </w:r>
      </w:hyperlink>
      <w:r w:rsidRPr="00DB5146">
        <w:rPr>
          <w:rFonts w:cs="Times New Roman"/>
        </w:rPr>
        <w:t>.</w:t>
      </w:r>
    </w:p>
    <w:p w14:paraId="31967CE7" w14:textId="77777777" w:rsidR="00C205FF" w:rsidRPr="00DB5146" w:rsidRDefault="00C205FF" w:rsidP="00561337">
      <w:pPr>
        <w:tabs>
          <w:tab w:val="center" w:pos="4680"/>
        </w:tabs>
        <w:suppressAutoHyphens/>
        <w:rPr>
          <w:rFonts w:cs="Times New Roman"/>
        </w:rPr>
      </w:pPr>
    </w:p>
    <w:p w14:paraId="754267CE" w14:textId="77777777" w:rsidR="00C205FF" w:rsidRPr="00DB5146" w:rsidRDefault="00CD4873" w:rsidP="00561337">
      <w:pPr>
        <w:tabs>
          <w:tab w:val="left" w:pos="-720"/>
        </w:tabs>
        <w:suppressAutoHyphens/>
        <w:rPr>
          <w:rFonts w:cs="Times New Roman"/>
          <w:spacing w:val="-2"/>
        </w:rPr>
      </w:pPr>
      <w:r w:rsidRPr="00DB5146">
        <w:rPr>
          <w:rFonts w:cs="Times New Roman"/>
          <w:noProof/>
        </w:rPr>
        <mc:AlternateContent>
          <mc:Choice Requires="wps">
            <w:drawing>
              <wp:anchor distT="0" distB="0" distL="114300" distR="114300" simplePos="0" relativeHeight="251658240" behindDoc="1" locked="0" layoutInCell="0" allowOverlap="1" wp14:anchorId="0472BB74" wp14:editId="408E0C09">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F14C7F" id="Rectangle 7" o:spid="_x0000_s1026" style="position:absolute;margin-left:162pt;margin-top:0;width:2in;height:.9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" o:allowincell="f" fillcolor="black" stroked="f" strokeweight=".05pt">
                <w10:wrap anchorx="margin"/>
              </v:rect>
            </w:pict>
          </mc:Fallback>
        </mc:AlternateContent>
      </w:r>
    </w:p>
    <w:p w14:paraId="0F954B64" w14:textId="77777777" w:rsidR="00C205FF" w:rsidRPr="00DB5146" w:rsidRDefault="00C205FF" w:rsidP="00561337">
      <w:pPr>
        <w:tabs>
          <w:tab w:val="left" w:pos="-720"/>
        </w:tabs>
        <w:suppressAutoHyphens/>
        <w:jc w:val="both"/>
        <w:rPr>
          <w:rFonts w:cs="Times New Roman"/>
          <w:spacing w:val="-2"/>
        </w:rPr>
      </w:pPr>
      <w:r w:rsidRPr="00DB5146">
        <w:rPr>
          <w:rFonts w:cs="Times New Roman"/>
          <w:i/>
          <w:iCs/>
          <w:spacing w:val="-2"/>
        </w:rPr>
        <w:t>Monitor</w:t>
      </w:r>
      <w:r w:rsidRPr="00DB5146">
        <w:rPr>
          <w:rFonts w:cs="Times New Roman"/>
          <w:spacing w:val="-2"/>
        </w:rPr>
        <w:t xml:space="preserve"> subscriptions cost the Federation about forty dollars per year. Members are invited, and nonmembers are </w:t>
      </w:r>
      <w:proofErr w:type="gramStart"/>
      <w:r w:rsidRPr="00DB5146">
        <w:rPr>
          <w:rFonts w:cs="Times New Roman"/>
          <w:spacing w:val="-2"/>
        </w:rPr>
        <w:t>requested,</w:t>
      </w:r>
      <w:proofErr w:type="gramEnd"/>
      <w:r w:rsidRPr="00DB5146">
        <w:rPr>
          <w:rFonts w:cs="Times New Roman"/>
          <w:spacing w:val="-2"/>
        </w:rPr>
        <w:t xml:space="preserve"> to cover the subscription cost. Donations should be made payable to </w:t>
      </w:r>
      <w:r w:rsidRPr="00DB5146">
        <w:rPr>
          <w:rFonts w:cs="Times New Roman"/>
          <w:b/>
          <w:bCs/>
          <w:spacing w:val="-2"/>
        </w:rPr>
        <w:t>National Federation of the Blind</w:t>
      </w:r>
      <w:r w:rsidRPr="00DB5146">
        <w:rPr>
          <w:rFonts w:cs="Times New Roman"/>
          <w:spacing w:val="-2"/>
        </w:rPr>
        <w:t xml:space="preserve"> and sent to:</w:t>
      </w:r>
    </w:p>
    <w:p w14:paraId="6D79F10D" w14:textId="77777777" w:rsidR="00C205FF" w:rsidRPr="00DB5146" w:rsidRDefault="00C205FF" w:rsidP="00561337">
      <w:pPr>
        <w:tabs>
          <w:tab w:val="left" w:pos="-720"/>
        </w:tabs>
        <w:suppressAutoHyphens/>
        <w:rPr>
          <w:rFonts w:cs="Times New Roman"/>
        </w:rPr>
      </w:pPr>
    </w:p>
    <w:p w14:paraId="7A2162A0" w14:textId="77777777" w:rsidR="00C205FF" w:rsidRPr="00DB5146" w:rsidRDefault="00C205FF" w:rsidP="00561337">
      <w:pPr>
        <w:tabs>
          <w:tab w:val="center" w:pos="4680"/>
        </w:tabs>
        <w:suppressAutoHyphens/>
        <w:rPr>
          <w:rFonts w:cs="Times New Roman"/>
        </w:rPr>
      </w:pPr>
      <w:r w:rsidRPr="00DB5146">
        <w:rPr>
          <w:rFonts w:cs="Times New Roman"/>
        </w:rPr>
        <w:tab/>
        <w:t>National Federation of the Blind</w:t>
      </w:r>
    </w:p>
    <w:p w14:paraId="6DD18B55" w14:textId="77777777" w:rsidR="00C205FF" w:rsidRPr="00DB5146" w:rsidRDefault="00C205FF" w:rsidP="00561337">
      <w:pPr>
        <w:tabs>
          <w:tab w:val="center" w:pos="4680"/>
        </w:tabs>
        <w:suppressAutoHyphens/>
        <w:rPr>
          <w:rFonts w:cs="Times New Roman"/>
        </w:rPr>
      </w:pPr>
      <w:r w:rsidRPr="00DB5146">
        <w:rPr>
          <w:rFonts w:cs="Times New Roman"/>
        </w:rPr>
        <w:tab/>
        <w:t xml:space="preserve">200 East Wells Street </w:t>
      </w:r>
      <w:r w:rsidRPr="00DB5146">
        <w:rPr>
          <w:rFonts w:cs="Times New Roman"/>
          <w:i/>
        </w:rPr>
        <w:t>at Jernigan Place</w:t>
      </w:r>
      <w:r w:rsidRPr="00DB5146">
        <w:rPr>
          <w:rFonts w:cs="Times New Roman"/>
        </w:rPr>
        <w:br/>
      </w:r>
      <w:r w:rsidRPr="00DB5146">
        <w:rPr>
          <w:rFonts w:cs="Times New Roman"/>
        </w:rPr>
        <w:tab/>
        <w:t>Baltimore, Maryland 21230-4998</w:t>
      </w:r>
    </w:p>
    <w:p w14:paraId="1ADB3BC9" w14:textId="77777777" w:rsidR="00C205FF" w:rsidRPr="00DB5146" w:rsidRDefault="00C205FF" w:rsidP="00561337">
      <w:pPr>
        <w:tabs>
          <w:tab w:val="left" w:pos="-720"/>
        </w:tabs>
        <w:suppressAutoHyphens/>
        <w:rPr>
          <w:rFonts w:cs="Times New Roman"/>
        </w:rPr>
      </w:pPr>
    </w:p>
    <w:p w14:paraId="679143E4" w14:textId="77777777" w:rsidR="00C205FF" w:rsidRPr="00DB5146" w:rsidRDefault="00C205FF" w:rsidP="001343F2">
      <w:pPr>
        <w:jc w:val="center"/>
        <w:rPr>
          <w:rFonts w:cs="Times New Roman"/>
        </w:rPr>
      </w:pPr>
      <w:r w:rsidRPr="00DB5146">
        <w:rPr>
          <w:rFonts w:cs="Times New Roman"/>
          <w:b/>
        </w:rPr>
        <w:t xml:space="preserve">THE NATIONAL FEDERATION OF THE BLIND KNOWS THAT BLINDNESS IS NOT THE CHARACTERISTIC THAT DEFINES YOU OR YOUR FUTURE. EVERY DAY WE RAISE THE EXPECTATIONS OF BLIND PEOPLE, BECAUSE LOW EXPECTATIONS CREATE OBSTACLES BETWEEN BLIND PEOPLE AND OUR DREAMS. YOU CAN LIVE THE LIFE YOU WANT; BLINDNESS IS NOT WHAT HOLDS </w:t>
      </w:r>
      <w:proofErr w:type="gramStart"/>
      <w:r w:rsidRPr="00DB5146">
        <w:rPr>
          <w:rFonts w:cs="Times New Roman"/>
          <w:b/>
        </w:rPr>
        <w:t>YOU</w:t>
      </w:r>
      <w:proofErr w:type="gramEnd"/>
      <w:r w:rsidRPr="00DB5146">
        <w:rPr>
          <w:rFonts w:cs="Times New Roman"/>
          <w:b/>
        </w:rPr>
        <w:t xml:space="preserve"> BACK.</w:t>
      </w:r>
      <w:r w:rsidRPr="00DB5146">
        <w:rPr>
          <w:rFonts w:cs="Times New Roman"/>
          <w:b/>
          <w:color w:val="333333"/>
        </w:rPr>
        <w:t xml:space="preserve"> </w:t>
      </w:r>
      <w:r w:rsidRPr="00DB5146">
        <w:rPr>
          <w:rFonts w:cs="Times New Roman"/>
          <w:b/>
          <w:bCs/>
        </w:rPr>
        <w:t>THE NATIONAL FEDERATION OF THE BLIND IS NOT AN ORGANIZATION SPEAKING FOR THE BLIND</w:t>
      </w:r>
      <w:r w:rsidR="00186656" w:rsidRPr="00DB5146">
        <w:rPr>
          <w:rFonts w:cs="Times New Roman"/>
          <w:b/>
          <w:bCs/>
        </w:rPr>
        <w:t>—</w:t>
      </w:r>
      <w:r w:rsidRPr="00DB5146">
        <w:rPr>
          <w:rFonts w:cs="Times New Roman"/>
          <w:b/>
          <w:bCs/>
        </w:rPr>
        <w:t>IT IS THE BLIND SPEAKING FOR OURSELVES.</w:t>
      </w:r>
    </w:p>
    <w:p w14:paraId="4AE672AB" w14:textId="77777777" w:rsidR="00C205FF" w:rsidRPr="00DB5146" w:rsidRDefault="00C205FF" w:rsidP="00561337">
      <w:pPr>
        <w:tabs>
          <w:tab w:val="left" w:pos="-720"/>
        </w:tabs>
        <w:suppressAutoHyphens/>
        <w:rPr>
          <w:rFonts w:cs="Times New Roman"/>
          <w:i/>
          <w:iCs/>
        </w:rPr>
      </w:pPr>
      <w:r w:rsidRPr="00DB5146">
        <w:rPr>
          <w:rFonts w:cs="Times New Roman"/>
          <w:i/>
          <w:iCs/>
        </w:rPr>
        <w:t>ISSN 0006-8829</w:t>
      </w:r>
    </w:p>
    <w:p w14:paraId="05C9F918" w14:textId="68C87D05" w:rsidR="00C205FF" w:rsidRPr="00DB5146" w:rsidRDefault="00DD334B" w:rsidP="00561337">
      <w:pPr>
        <w:tabs>
          <w:tab w:val="left" w:pos="-720"/>
        </w:tabs>
        <w:suppressAutoHyphens/>
        <w:rPr>
          <w:rFonts w:cs="Times New Roman"/>
        </w:rPr>
      </w:pPr>
      <w:r w:rsidRPr="00DB5146">
        <w:rPr>
          <w:rFonts w:cs="Times New Roman"/>
        </w:rPr>
        <w:t xml:space="preserve">© </w:t>
      </w:r>
      <w:r w:rsidR="009145AE" w:rsidRPr="00DB5146">
        <w:rPr>
          <w:rFonts w:cs="Times New Roman"/>
        </w:rPr>
        <w:t>202</w:t>
      </w:r>
      <w:r w:rsidR="00840B92" w:rsidRPr="00DB5146">
        <w:rPr>
          <w:rFonts w:cs="Times New Roman"/>
        </w:rPr>
        <w:t>6</w:t>
      </w:r>
      <w:r w:rsidR="00C205FF" w:rsidRPr="00DB5146">
        <w:rPr>
          <w:rFonts w:cs="Times New Roman"/>
        </w:rPr>
        <w:t xml:space="preserve"> by the National Federation of the Blind</w:t>
      </w:r>
    </w:p>
    <w:p w14:paraId="3065C192" w14:textId="77777777" w:rsidR="00C205FF" w:rsidRPr="00DB5146" w:rsidRDefault="00C205FF" w:rsidP="00561337">
      <w:pPr>
        <w:rPr>
          <w:rFonts w:cs="Times New Roman"/>
        </w:rPr>
      </w:pPr>
      <w:r w:rsidRPr="00DB5146">
        <w:rPr>
          <w:rFonts w:cs="Times New Roman"/>
        </w:rPr>
        <w:br w:type="page"/>
      </w:r>
      <w:r w:rsidRPr="00DB5146">
        <w:rPr>
          <w:rFonts w:cs="Times New Roman"/>
        </w:rPr>
        <w:lastRenderedPageBreak/>
        <w:tab/>
        <w:t xml:space="preserve">Each issue is recorded on a thumb drive (also called a memory stick or USB flash drive). You can read this audio edition using a computer or a National Library Service digital player. The NLS machine has two </w:t>
      </w:r>
      <w:proofErr w:type="gramStart"/>
      <w:r w:rsidRPr="00DB5146">
        <w:rPr>
          <w:rFonts w:cs="Times New Roman"/>
        </w:rPr>
        <w:t>slots</w:t>
      </w:r>
      <w:r w:rsidR="00186656" w:rsidRPr="00DB5146">
        <w:rPr>
          <w:rFonts w:cs="Times New Roman"/>
        </w:rPr>
        <w:t>—</w:t>
      </w:r>
      <w:proofErr w:type="gramEnd"/>
      <w:r w:rsidRPr="00DB5146">
        <w:rPr>
          <w:rFonts w:cs="Times New Roman"/>
        </w:rPr>
        <w:t xml:space="preserve">the familiar book-cartridge slot just above the retractable carrying handle and a second slot located on the right side near the headphone jack. This smaller slot is used to play thumb drives. Remove the protective rubber pad covering this slot and insert the thumb drive. It will </w:t>
      </w:r>
      <w:proofErr w:type="gramStart"/>
      <w:r w:rsidRPr="00DB5146">
        <w:rPr>
          <w:rFonts w:cs="Times New Roman"/>
        </w:rPr>
        <w:t>insert</w:t>
      </w:r>
      <w:proofErr w:type="gramEnd"/>
      <w:r w:rsidRPr="00DB5146">
        <w:rPr>
          <w:rFonts w:cs="Times New Roman"/>
        </w:rPr>
        <w:t xml:space="preserve">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14:paraId="4ABFCC30" w14:textId="77777777" w:rsidR="00C205FF" w:rsidRPr="00DB5146" w:rsidRDefault="00C205FF" w:rsidP="00561337">
      <w:pPr>
        <w:rPr>
          <w:rFonts w:cs="Times New Roman"/>
        </w:rPr>
      </w:pPr>
      <w:r w:rsidRPr="00DB5146">
        <w:rPr>
          <w:rFonts w:cs="Times New Roman"/>
        </w:rPr>
        <w:tab/>
        <w:t>You can transfer the recording of each issue from the thumb drive to your computer or preserve it on the thumb drive. However, because thumb drives can be used hundreds of times, we would appreciate their return in order to stretch our fund</w:t>
      </w:r>
      <w:r w:rsidR="00C64741" w:rsidRPr="00DB5146">
        <w:rPr>
          <w:rFonts w:cs="Times New Roman"/>
        </w:rPr>
        <w:t>ing. Please use the return envelope</w:t>
      </w:r>
      <w:r w:rsidRPr="00DB5146">
        <w:rPr>
          <w:rFonts w:cs="Times New Roman"/>
        </w:rPr>
        <w:t xml:space="preserve"> enclosed with the drive when you return the device.</w:t>
      </w:r>
    </w:p>
    <w:p w14:paraId="3B093896" w14:textId="77777777" w:rsidR="00C205FF" w:rsidRPr="00DB5146" w:rsidRDefault="00C205FF" w:rsidP="00561337">
      <w:pPr>
        <w:rPr>
          <w:rFonts w:cs="Times New Roman"/>
        </w:rPr>
      </w:pPr>
      <w:r w:rsidRPr="00DB5146">
        <w:rPr>
          <w:rFonts w:cs="Times New Roman"/>
        </w:rPr>
        <w:br w:type="page"/>
      </w:r>
    </w:p>
    <w:p w14:paraId="6BCCA297" w14:textId="77777777" w:rsidR="00C205FF" w:rsidRPr="00DB5146" w:rsidRDefault="00C205FF" w:rsidP="00561337">
      <w:pPr>
        <w:tabs>
          <w:tab w:val="center" w:pos="4680"/>
        </w:tabs>
        <w:suppressAutoHyphens/>
        <w:rPr>
          <w:rFonts w:cs="Times New Roman"/>
        </w:rPr>
      </w:pPr>
    </w:p>
    <w:p w14:paraId="24865B5D" w14:textId="354FDB9D" w:rsidR="00C205FF" w:rsidRPr="00DB5146" w:rsidRDefault="00C14901" w:rsidP="00D258AF">
      <w:pPr>
        <w:jc w:val="center"/>
        <w:rPr>
          <w:rFonts w:cs="Times New Roman"/>
        </w:rPr>
      </w:pPr>
      <w:r w:rsidRPr="00DB5146">
        <w:rPr>
          <w:rFonts w:cs="Times New Roman"/>
        </w:rPr>
        <w:t>Vol. 6</w:t>
      </w:r>
      <w:r w:rsidR="00840B92" w:rsidRPr="00DB5146">
        <w:rPr>
          <w:rFonts w:cs="Times New Roman"/>
        </w:rPr>
        <w:t>9</w:t>
      </w:r>
      <w:r w:rsidRPr="00DB5146">
        <w:rPr>
          <w:rFonts w:cs="Times New Roman"/>
        </w:rPr>
        <w:t xml:space="preserve">, No. </w:t>
      </w:r>
      <w:r w:rsidR="00E32810" w:rsidRPr="00DB5146">
        <w:rPr>
          <w:rFonts w:cs="Times New Roman"/>
        </w:rPr>
        <w:t>2</w:t>
      </w:r>
      <w:r w:rsidR="00293AA9" w:rsidRPr="00DB5146">
        <w:rPr>
          <w:rFonts w:cs="Times New Roman"/>
        </w:rPr>
        <w:tab/>
      </w:r>
      <w:r w:rsidR="00293AA9" w:rsidRPr="00DB5146">
        <w:rPr>
          <w:rFonts w:cs="Times New Roman"/>
        </w:rPr>
        <w:tab/>
      </w:r>
      <w:r w:rsidR="00293AA9" w:rsidRPr="00DB5146">
        <w:rPr>
          <w:rFonts w:cs="Times New Roman"/>
        </w:rPr>
        <w:tab/>
      </w:r>
      <w:r w:rsidR="00293AA9" w:rsidRPr="00DB5146">
        <w:rPr>
          <w:rFonts w:cs="Times New Roman"/>
        </w:rPr>
        <w:tab/>
      </w:r>
      <w:r w:rsidR="001343F2" w:rsidRPr="00DB5146">
        <w:rPr>
          <w:rFonts w:cs="Times New Roman"/>
        </w:rPr>
        <w:tab/>
      </w:r>
      <w:r w:rsidR="001343F2" w:rsidRPr="00DB5146">
        <w:rPr>
          <w:rFonts w:cs="Times New Roman"/>
        </w:rPr>
        <w:tab/>
      </w:r>
      <w:r w:rsidR="001343F2" w:rsidRPr="00DB5146">
        <w:rPr>
          <w:rFonts w:cs="Times New Roman"/>
        </w:rPr>
        <w:tab/>
      </w:r>
      <w:r w:rsidR="00E32810" w:rsidRPr="00DB5146">
        <w:rPr>
          <w:rFonts w:cs="Times New Roman"/>
        </w:rPr>
        <w:t>February</w:t>
      </w:r>
      <w:r w:rsidRPr="00DB5146">
        <w:rPr>
          <w:rFonts w:cs="Times New Roman"/>
        </w:rPr>
        <w:t xml:space="preserve"> </w:t>
      </w:r>
      <w:r w:rsidR="00D55394">
        <w:rPr>
          <w:rFonts w:cs="Times New Roman"/>
        </w:rPr>
        <w:t>2</w:t>
      </w:r>
      <w:r w:rsidR="009145AE" w:rsidRPr="00DB5146">
        <w:rPr>
          <w:rFonts w:cs="Times New Roman"/>
        </w:rPr>
        <w:t>02</w:t>
      </w:r>
      <w:r w:rsidR="00840B92" w:rsidRPr="00DB5146">
        <w:rPr>
          <w:rFonts w:cs="Times New Roman"/>
        </w:rPr>
        <w:t>6</w:t>
      </w:r>
    </w:p>
    <w:p w14:paraId="516BD6D3" w14:textId="77777777" w:rsidR="00C205FF" w:rsidRPr="00DB5146" w:rsidRDefault="00C205FF" w:rsidP="00561337">
      <w:pPr>
        <w:tabs>
          <w:tab w:val="center" w:pos="4680"/>
        </w:tabs>
        <w:suppressAutoHyphens/>
        <w:rPr>
          <w:rFonts w:cs="Times New Roman"/>
        </w:rPr>
      </w:pPr>
    </w:p>
    <w:p w14:paraId="311D46E7" w14:textId="15CEB058" w:rsidR="00C205FF" w:rsidRPr="00DB5146" w:rsidRDefault="00C205FF" w:rsidP="00D258AF">
      <w:pPr>
        <w:pStyle w:val="Heading2"/>
      </w:pPr>
      <w:r w:rsidRPr="00DB5146">
        <w:t>Contents</w:t>
      </w:r>
    </w:p>
    <w:p w14:paraId="4B35D51F" w14:textId="77777777" w:rsidR="00C205FF" w:rsidRPr="00B95FE0" w:rsidRDefault="00C205FF" w:rsidP="00B848D1">
      <w:pPr>
        <w:tabs>
          <w:tab w:val="left" w:leader="dot" w:pos="10080"/>
        </w:tabs>
        <w:suppressAutoHyphens/>
        <w:rPr>
          <w:rFonts w:cs="Times New Roman"/>
        </w:rPr>
      </w:pPr>
    </w:p>
    <w:p w14:paraId="3C06574D" w14:textId="3897E153" w:rsidR="00B95FE0" w:rsidRDefault="00B95FE0" w:rsidP="00FE38A0">
      <w:r w:rsidRPr="00B95FE0">
        <w:t>Correction and Apology</w:t>
      </w:r>
      <w:r w:rsidR="00AE4A76">
        <w:tab/>
      </w:r>
    </w:p>
    <w:p w14:paraId="3947459F" w14:textId="6EDB0586" w:rsidR="003B6688" w:rsidRDefault="003B6688" w:rsidP="005B7F66">
      <w:pPr>
        <w:tabs>
          <w:tab w:val="right" w:leader="dot" w:pos="10080"/>
        </w:tabs>
        <w:spacing w:before="100" w:beforeAutospacing="1" w:after="100" w:afterAutospacing="1"/>
        <w:outlineLvl w:val="1"/>
        <w:rPr>
          <w:rFonts w:cs="Calibri"/>
          <w:color w:val="000000"/>
        </w:rPr>
      </w:pPr>
      <w:r w:rsidRPr="003B6688">
        <w:rPr>
          <w:rFonts w:cs="Calibri"/>
          <w:color w:val="000000"/>
        </w:rPr>
        <w:t>Convention Bulletin 2026</w:t>
      </w:r>
    </w:p>
    <w:p w14:paraId="0AD05C24" w14:textId="4BCB1B14" w:rsidR="00BA4464" w:rsidRDefault="00BA4464" w:rsidP="00FE38A0">
      <w:r w:rsidRPr="00BA4464">
        <w:t xml:space="preserve">National Federation of the Blind Responds to Attack </w:t>
      </w:r>
      <w:r w:rsidR="00AF731F">
        <w:t>o</w:t>
      </w:r>
      <w:r w:rsidRPr="00BA4464">
        <w:t>n Randolph-Sheppard Priority for Army Dining Facility Contracts</w:t>
      </w:r>
      <w:r w:rsidR="005A4CF5">
        <w:tab/>
      </w:r>
    </w:p>
    <w:p w14:paraId="1A23E63C" w14:textId="77777777" w:rsidR="005A4CF5" w:rsidRDefault="005A4CF5" w:rsidP="00D258AF">
      <w:r w:rsidRPr="005A4CF5">
        <w:t>by Chris Danielsen</w:t>
      </w:r>
    </w:p>
    <w:p w14:paraId="2A9FEEB5" w14:textId="77777777" w:rsidR="005A4CF5" w:rsidRDefault="005A4CF5" w:rsidP="005A4CF5"/>
    <w:p w14:paraId="06E5EC8D" w14:textId="27E25B8B" w:rsidR="008820C1" w:rsidRDefault="008820C1" w:rsidP="00FE38A0">
      <w:r w:rsidRPr="008820C1">
        <w:t>Position Statement on Structured Discovery Training</w:t>
      </w:r>
      <w:r>
        <w:tab/>
      </w:r>
    </w:p>
    <w:p w14:paraId="6A2DB8A4" w14:textId="77777777" w:rsidR="00066EB2" w:rsidRDefault="00066EB2" w:rsidP="00D258AF">
      <w:pPr>
        <w:rPr>
          <w:sz w:val="39"/>
          <w:szCs w:val="39"/>
        </w:rPr>
      </w:pPr>
      <w:r w:rsidRPr="00066EB2">
        <w:t>by the National Blindness Professional Certification Board (NBPCB)</w:t>
      </w:r>
      <w:r w:rsidRPr="00066EB2">
        <w:rPr>
          <w:sz w:val="39"/>
          <w:szCs w:val="39"/>
        </w:rPr>
        <w:t xml:space="preserve"> </w:t>
      </w:r>
    </w:p>
    <w:p w14:paraId="3CF1ABD4" w14:textId="77777777" w:rsidR="00B406B0" w:rsidRPr="000C579D" w:rsidRDefault="00B406B0" w:rsidP="00B406B0">
      <w:pPr>
        <w:rPr>
          <w:rFonts w:cstheme="minorHAnsi"/>
        </w:rPr>
      </w:pPr>
    </w:p>
    <w:p w14:paraId="51794DDF" w14:textId="0502488C" w:rsidR="000C579D" w:rsidRDefault="000C579D" w:rsidP="00FE38A0">
      <w:r w:rsidRPr="000C579D">
        <w:t>Case Closed: The Story of Technology, a Blind Woman, and an Eyewitness Account to Solve a Mystery</w:t>
      </w:r>
      <w:r w:rsidR="00822644">
        <w:tab/>
      </w:r>
    </w:p>
    <w:p w14:paraId="4D026891" w14:textId="5C38FE2C" w:rsidR="00822644" w:rsidRDefault="000F01DE" w:rsidP="00822644">
      <w:pPr>
        <w:rPr>
          <w:lang w:val="de-DE"/>
        </w:rPr>
      </w:pPr>
      <w:r w:rsidRPr="000F01DE">
        <w:rPr>
          <w:lang w:val="de-DE"/>
        </w:rPr>
        <w:t>by Kristen Dockendorff</w:t>
      </w:r>
    </w:p>
    <w:p w14:paraId="6D66A58D" w14:textId="77777777" w:rsidR="000F01DE" w:rsidRDefault="000F01DE" w:rsidP="00822644">
      <w:pPr>
        <w:rPr>
          <w:lang w:val="de-DE"/>
        </w:rPr>
      </w:pPr>
    </w:p>
    <w:p w14:paraId="40553995" w14:textId="0F2BDE51" w:rsidR="00AB2BF3" w:rsidRDefault="00AB2BF3" w:rsidP="00FE38A0">
      <w:r w:rsidRPr="00AB2BF3">
        <w:t xml:space="preserve">Becoming a </w:t>
      </w:r>
      <w:proofErr w:type="spellStart"/>
      <w:r w:rsidRPr="00AB2BF3">
        <w:t>Federationist</w:t>
      </w:r>
      <w:proofErr w:type="spellEnd"/>
      <w:r w:rsidRPr="00AB2BF3">
        <w:t>: The Lesson I Didn’t Ask For</w:t>
      </w:r>
      <w:r>
        <w:tab/>
      </w:r>
    </w:p>
    <w:p w14:paraId="5F992273" w14:textId="34EB2697" w:rsidR="00AB2BF3" w:rsidRDefault="00AB2BF3" w:rsidP="00AB2BF3">
      <w:r w:rsidRPr="00AB2BF3">
        <w:t>by Gary Wunder</w:t>
      </w:r>
    </w:p>
    <w:p w14:paraId="4355C9FD" w14:textId="77777777" w:rsidR="00AB2BF3" w:rsidRDefault="00AB2BF3" w:rsidP="00AB2BF3"/>
    <w:p w14:paraId="05416694" w14:textId="04BF9C3E" w:rsidR="00B615DA" w:rsidRDefault="00B615DA" w:rsidP="00FE38A0">
      <w:r w:rsidRPr="00B615DA">
        <w:t>Sexual Health Education and Research: A Community-Centered Approach Driven by the Blind</w:t>
      </w:r>
      <w:r>
        <w:tab/>
      </w:r>
    </w:p>
    <w:p w14:paraId="542999E9" w14:textId="77777777" w:rsidR="008C641F" w:rsidRDefault="008C641F" w:rsidP="00D258AF">
      <w:pPr>
        <w:rPr>
          <w:rFonts w:eastAsia="Calibri"/>
        </w:rPr>
      </w:pPr>
      <w:r w:rsidRPr="008C641F">
        <w:rPr>
          <w:rFonts w:eastAsia="Calibri"/>
        </w:rPr>
        <w:t>by Mika Baugh, PhD</w:t>
      </w:r>
    </w:p>
    <w:p w14:paraId="05FA9C27" w14:textId="41B54CC6" w:rsidR="0008336B" w:rsidRDefault="008930F1" w:rsidP="005B7F66">
      <w:pPr>
        <w:tabs>
          <w:tab w:val="right" w:leader="dot" w:pos="10080"/>
        </w:tabs>
        <w:spacing w:before="100" w:beforeAutospacing="1" w:after="100" w:afterAutospacing="1"/>
        <w:rPr>
          <w:rFonts w:cs="Calibri"/>
        </w:rPr>
      </w:pPr>
      <w:r w:rsidRPr="008930F1">
        <w:rPr>
          <w:rFonts w:cs="Calibri"/>
        </w:rPr>
        <w:t>The 2026 Dr. Jacob Bolotin Awards</w:t>
      </w:r>
      <w:r>
        <w:rPr>
          <w:rFonts w:cs="Calibri"/>
        </w:rPr>
        <w:br/>
      </w:r>
      <w:r w:rsidR="0008336B" w:rsidRPr="0008336B">
        <w:rPr>
          <w:rFonts w:cs="Calibri"/>
        </w:rPr>
        <w:t>by Everette Bacon</w:t>
      </w:r>
    </w:p>
    <w:p w14:paraId="2696AB6E" w14:textId="59C80DD7" w:rsidR="008F28C1" w:rsidRDefault="008F28C1" w:rsidP="00FE38A0">
      <w:r w:rsidRPr="00FE38A0">
        <w:t>A $10,000 Investment</w:t>
      </w:r>
      <w:r>
        <w:br/>
        <w:t>by Anil Lewis</w:t>
      </w:r>
    </w:p>
    <w:p w14:paraId="5468B202" w14:textId="77777777" w:rsidR="00FE38A0" w:rsidRDefault="00FE38A0" w:rsidP="00FE38A0"/>
    <w:p w14:paraId="3F348E3D" w14:textId="4DB025FA" w:rsidR="006A25EA" w:rsidRDefault="006A25EA" w:rsidP="00FE38A0">
      <w:r w:rsidRPr="006A25EA">
        <w:t>The 2026 Distinguished Educator of Blind Students Award</w:t>
      </w:r>
      <w:r>
        <w:tab/>
      </w:r>
    </w:p>
    <w:p w14:paraId="183C1578" w14:textId="72FA7841" w:rsidR="006A25EA" w:rsidRDefault="002F0F1B" w:rsidP="006A25EA">
      <w:pPr>
        <w:rPr>
          <w:rFonts w:asciiTheme="minorHAnsi" w:hAnsiTheme="minorHAnsi"/>
        </w:rPr>
      </w:pPr>
      <w:r w:rsidRPr="002F0F1B">
        <w:rPr>
          <w:rFonts w:asciiTheme="minorHAnsi" w:hAnsiTheme="minorHAnsi"/>
        </w:rPr>
        <w:t>by Carla McQuillan</w:t>
      </w:r>
    </w:p>
    <w:p w14:paraId="0B79EDCC" w14:textId="77777777" w:rsidR="002F0F1B" w:rsidRDefault="002F0F1B" w:rsidP="006A25EA">
      <w:pPr>
        <w:rPr>
          <w:rFonts w:asciiTheme="minorHAnsi" w:hAnsiTheme="minorHAnsi"/>
        </w:rPr>
      </w:pPr>
    </w:p>
    <w:p w14:paraId="099824F9" w14:textId="38D7052A" w:rsidR="000B159E" w:rsidRDefault="000B159E" w:rsidP="00FE38A0">
      <w:r w:rsidRPr="000B159E">
        <w:lastRenderedPageBreak/>
        <w:t>The 2026 Blind Educator of the Year Award</w:t>
      </w:r>
      <w:r>
        <w:tab/>
      </w:r>
    </w:p>
    <w:p w14:paraId="5FE7D2B4" w14:textId="61A1FCC7" w:rsidR="000B159E" w:rsidRPr="000B159E" w:rsidRDefault="00FE38A0" w:rsidP="000B159E">
      <w:r>
        <w:t>b</w:t>
      </w:r>
      <w:r w:rsidR="000B159E" w:rsidRPr="000B159E">
        <w:t>y Robin House</w:t>
      </w:r>
    </w:p>
    <w:p w14:paraId="09BE065B" w14:textId="77777777" w:rsidR="00A426E8" w:rsidRPr="000F1FFC" w:rsidRDefault="00A426E8" w:rsidP="00A426E8">
      <w:pPr>
        <w:tabs>
          <w:tab w:val="left" w:leader="dot" w:pos="9360"/>
        </w:tabs>
        <w:rPr>
          <w:rFonts w:cs="Times New Roman"/>
        </w:rPr>
      </w:pPr>
    </w:p>
    <w:p w14:paraId="5A0696AA" w14:textId="4E5C3660" w:rsidR="00A426E8" w:rsidRPr="000F1FFC" w:rsidRDefault="00A426E8" w:rsidP="00A426E8">
      <w:pPr>
        <w:tabs>
          <w:tab w:val="left" w:leader="dot" w:pos="9360"/>
        </w:tabs>
        <w:rPr>
          <w:rFonts w:cs="Times New Roman"/>
        </w:rPr>
      </w:pPr>
      <w:r w:rsidRPr="000F1FFC">
        <w:rPr>
          <w:rFonts w:cs="Times New Roman"/>
          <w:i/>
          <w:iCs/>
        </w:rPr>
        <w:t>Monitor</w:t>
      </w:r>
      <w:r w:rsidRPr="000F1FFC">
        <w:rPr>
          <w:rFonts w:cs="Times New Roman"/>
        </w:rPr>
        <w:t xml:space="preserve"> Miniatures</w:t>
      </w:r>
    </w:p>
    <w:p w14:paraId="260A2D2B" w14:textId="77777777" w:rsidR="000D3A9F" w:rsidRDefault="000D3A9F" w:rsidP="00FE38A0">
      <w:bookmarkStart w:id="0" w:name="_Hlk219463165"/>
    </w:p>
    <w:p w14:paraId="078CAF8D" w14:textId="77777777" w:rsidR="00FE38A0" w:rsidRDefault="00FE38A0" w:rsidP="00FE38A0"/>
    <w:p w14:paraId="55F9E210" w14:textId="77777777" w:rsidR="00FE38A0" w:rsidRDefault="00FE38A0" w:rsidP="00FE38A0"/>
    <w:p w14:paraId="489E32F6" w14:textId="342C6422" w:rsidR="006745D5" w:rsidRPr="00FE38A0" w:rsidRDefault="006745D5" w:rsidP="00FE38A0">
      <w:pPr>
        <w:pStyle w:val="Heading2"/>
      </w:pPr>
      <w:r w:rsidRPr="00FE38A0">
        <w:t>Correction and Apology</w:t>
      </w:r>
    </w:p>
    <w:p w14:paraId="2AB8D889" w14:textId="77777777" w:rsidR="006745D5" w:rsidRPr="006745D5" w:rsidRDefault="006745D5" w:rsidP="006745D5"/>
    <w:bookmarkEnd w:id="0"/>
    <w:p w14:paraId="7815D224" w14:textId="77777777" w:rsidR="006745D5" w:rsidRPr="006745D5" w:rsidRDefault="006745D5" w:rsidP="006745D5">
      <w:r w:rsidRPr="006745D5">
        <w:t xml:space="preserve">In some editions of the January 2026 issue of the </w:t>
      </w:r>
      <w:r w:rsidRPr="006745D5">
        <w:rPr>
          <w:i/>
          <w:iCs/>
        </w:rPr>
        <w:t>Braille Monitor</w:t>
      </w:r>
      <w:r w:rsidRPr="006745D5">
        <w:t>, the information regarding how to make hotel reservations for the 2026 National Convention was accidentally omitted. We apologize for any inconvenience this may have caused. The correct information is included in the Convention Bulletin 2026 article appearing in this month’s issue.</w:t>
      </w:r>
    </w:p>
    <w:p w14:paraId="4E2CD37D" w14:textId="39C3C62E" w:rsidR="0008336B" w:rsidRPr="008F28C1" w:rsidRDefault="008F28C1" w:rsidP="008F28C1">
      <w:pPr>
        <w:tabs>
          <w:tab w:val="left" w:leader="dot" w:pos="10080"/>
        </w:tabs>
        <w:spacing w:before="100" w:beforeAutospacing="1" w:after="100" w:afterAutospacing="1"/>
      </w:pPr>
      <w:r w:rsidRPr="006A25EA">
        <w:br/>
      </w:r>
    </w:p>
    <w:p w14:paraId="5BA9B62E" w14:textId="7A45323F" w:rsidR="008930F1" w:rsidRPr="008930F1" w:rsidRDefault="008930F1" w:rsidP="00F12268"/>
    <w:p w14:paraId="61C7001E" w14:textId="77777777" w:rsidR="008C641F" w:rsidRPr="008930F1" w:rsidRDefault="008C641F" w:rsidP="008C641F">
      <w:pPr>
        <w:rPr>
          <w:rFonts w:eastAsia="Calibri"/>
        </w:rPr>
      </w:pPr>
    </w:p>
    <w:p w14:paraId="48AF46F1" w14:textId="77777777" w:rsidR="00B615DA" w:rsidRPr="00B615DA" w:rsidRDefault="00B615DA" w:rsidP="00B615DA"/>
    <w:p w14:paraId="2D807FA0" w14:textId="77777777" w:rsidR="00AB2BF3" w:rsidRPr="00B615DA" w:rsidRDefault="00AB2BF3" w:rsidP="00B615DA"/>
    <w:p w14:paraId="4AF7E936" w14:textId="77777777" w:rsidR="000F01DE" w:rsidRPr="00B615DA" w:rsidRDefault="000F01DE" w:rsidP="00B615DA"/>
    <w:p w14:paraId="751CFD7C" w14:textId="77777777" w:rsidR="00B406B0" w:rsidRPr="00B406B0" w:rsidRDefault="00B406B0" w:rsidP="00B406B0"/>
    <w:p w14:paraId="44F92D1E" w14:textId="77777777" w:rsidR="008820C1" w:rsidRPr="008820C1" w:rsidRDefault="008820C1" w:rsidP="008820C1"/>
    <w:p w14:paraId="7EAE4806" w14:textId="77777777" w:rsidR="005A4CF5" w:rsidRPr="008820C1" w:rsidRDefault="005A4CF5" w:rsidP="008820C1"/>
    <w:p w14:paraId="33352D9E" w14:textId="77777777" w:rsidR="005A4CF5" w:rsidRPr="005A4CF5" w:rsidRDefault="005A4CF5" w:rsidP="005A4CF5"/>
    <w:p w14:paraId="3518AF28" w14:textId="16781FA5" w:rsidR="0028235E" w:rsidRPr="0028235E" w:rsidRDefault="0028235E" w:rsidP="0028235E"/>
    <w:p w14:paraId="4B910ACE" w14:textId="77777777" w:rsidR="00431D76" w:rsidRDefault="00431D76" w:rsidP="00E01866">
      <w:pPr>
        <w:tabs>
          <w:tab w:val="left" w:leader="dot" w:pos="9360"/>
        </w:tabs>
        <w:rPr>
          <w:rFonts w:ascii="Times New Roman" w:hAnsi="Times New Roman" w:cs="Times New Roman"/>
        </w:rPr>
      </w:pPr>
    </w:p>
    <w:p w14:paraId="57D439C2" w14:textId="77777777" w:rsidR="00C133AB" w:rsidRDefault="00C133AB" w:rsidP="00E01866">
      <w:pPr>
        <w:tabs>
          <w:tab w:val="left" w:leader="dot" w:pos="9360"/>
        </w:tabs>
        <w:rPr>
          <w:rFonts w:ascii="Times New Roman" w:hAnsi="Times New Roman" w:cs="Times New Roman"/>
        </w:rPr>
      </w:pPr>
    </w:p>
    <w:p w14:paraId="5F281A0B" w14:textId="77777777" w:rsidR="00C133AB" w:rsidRDefault="00C133AB" w:rsidP="00E01866">
      <w:pPr>
        <w:tabs>
          <w:tab w:val="left" w:leader="dot" w:pos="9360"/>
        </w:tabs>
        <w:rPr>
          <w:rFonts w:ascii="Times New Roman" w:hAnsi="Times New Roman" w:cs="Times New Roman"/>
        </w:rPr>
      </w:pPr>
    </w:p>
    <w:p w14:paraId="4E04EFE5" w14:textId="77777777" w:rsidR="00C133AB" w:rsidRDefault="00C133AB" w:rsidP="00E01866">
      <w:pPr>
        <w:tabs>
          <w:tab w:val="left" w:leader="dot" w:pos="9360"/>
        </w:tabs>
        <w:rPr>
          <w:rFonts w:ascii="Times New Roman" w:hAnsi="Times New Roman" w:cs="Times New Roman"/>
        </w:rPr>
      </w:pPr>
    </w:p>
    <w:p w14:paraId="5A026955" w14:textId="77777777" w:rsidR="00431D76" w:rsidRDefault="00431D76" w:rsidP="00E01866">
      <w:pPr>
        <w:tabs>
          <w:tab w:val="left" w:leader="dot" w:pos="9360"/>
        </w:tabs>
        <w:rPr>
          <w:rFonts w:ascii="Times New Roman" w:hAnsi="Times New Roman" w:cs="Times New Roman"/>
        </w:rPr>
      </w:pPr>
    </w:p>
    <w:p w14:paraId="5638AC4C" w14:textId="77777777" w:rsidR="00431D76" w:rsidRDefault="00431D76" w:rsidP="00E01866">
      <w:pPr>
        <w:tabs>
          <w:tab w:val="left" w:leader="dot" w:pos="9360"/>
        </w:tabs>
        <w:rPr>
          <w:rFonts w:ascii="Times New Roman" w:hAnsi="Times New Roman" w:cs="Times New Roman"/>
        </w:rPr>
      </w:pPr>
    </w:p>
    <w:p w14:paraId="57BD906C" w14:textId="77777777" w:rsidR="00F12268" w:rsidRDefault="00F12268" w:rsidP="00E01866">
      <w:pPr>
        <w:tabs>
          <w:tab w:val="left" w:leader="dot" w:pos="9360"/>
        </w:tabs>
        <w:rPr>
          <w:rFonts w:ascii="Times New Roman" w:hAnsi="Times New Roman" w:cs="Times New Roman"/>
        </w:rPr>
      </w:pPr>
    </w:p>
    <w:p w14:paraId="54B9AB5D" w14:textId="77777777" w:rsidR="004A1E29" w:rsidRPr="004A1E29" w:rsidRDefault="004A1E29" w:rsidP="00FE38A0">
      <w:pPr>
        <w:pStyle w:val="Heading2"/>
      </w:pPr>
      <w:r w:rsidRPr="004A1E29">
        <w:lastRenderedPageBreak/>
        <w:t>Convention Bulletin 2026</w:t>
      </w:r>
    </w:p>
    <w:p w14:paraId="5EC87D50" w14:textId="77777777" w:rsidR="00C133AB" w:rsidRDefault="00C133AB" w:rsidP="00C133AB"/>
    <w:p w14:paraId="71EFF8CE" w14:textId="6C323FDA" w:rsidR="004A1E29" w:rsidRDefault="004A1E29" w:rsidP="00C133AB">
      <w:r>
        <w:t>The National Federation of the Blind</w:t>
      </w:r>
      <w:r w:rsidR="00C133AB">
        <w:t>’</w:t>
      </w:r>
      <w:r>
        <w:t xml:space="preserve">s National Convention brings together blind people from across the country and around the globe. We come from all walks of life. Some of us have been blind all our lives, while others may be new to blindness. Some are young, some have been around the sun more than a few times. Some are convention first-timers, while others have been attending for decades. Our patchwork of individual experiences makes us stronger together, and it means that our national conventions are a celebration of our diversity. </w:t>
      </w:r>
    </w:p>
    <w:p w14:paraId="6BB725CE" w14:textId="77777777" w:rsidR="00C133AB" w:rsidRDefault="00C133AB" w:rsidP="00C133AB"/>
    <w:p w14:paraId="24B9AB09" w14:textId="42CD308E" w:rsidR="004A1E29" w:rsidRDefault="004A1E29" w:rsidP="00C133AB">
      <w:r>
        <w:t>Over the course of eighty-five annual conventions, nearly three dozen cities reflecting similar diversity have played host to the NFB</w:t>
      </w:r>
      <w:r w:rsidR="00C133AB">
        <w:t>’</w:t>
      </w:r>
      <w:r>
        <w:t xml:space="preserve">s biggest event of the year. Yet, among this broad list of destinations, our convention has never come to the capital city of Texas to gather and celebrate. This will change next July when we head to </w:t>
      </w:r>
      <w:proofErr w:type="gramStart"/>
      <w:r>
        <w:t>the JW</w:t>
      </w:r>
      <w:proofErr w:type="gramEnd"/>
      <w:r w:rsidRPr="001B2DDB">
        <w:t xml:space="preserve"> Marriot </w:t>
      </w:r>
      <w:r>
        <w:t xml:space="preserve">Austin </w:t>
      </w:r>
      <w:r w:rsidRPr="001B2DDB">
        <w:t>for our annual National Convention!</w:t>
      </w:r>
    </w:p>
    <w:p w14:paraId="3A5A2523" w14:textId="77777777" w:rsidR="00C133AB" w:rsidRDefault="00C133AB" w:rsidP="00C133AB"/>
    <w:p w14:paraId="01E33245" w14:textId="477DCE10" w:rsidR="004A1E29" w:rsidRPr="001B2DDB" w:rsidRDefault="004A1E29" w:rsidP="00C133AB">
      <w:pPr>
        <w:rPr>
          <w:color w:val="EE0000"/>
        </w:rPr>
      </w:pPr>
      <w:r>
        <w:t xml:space="preserve">Austin is widely known as the “Live Music Capital of the World,” having been home to the PBS program </w:t>
      </w:r>
      <w:r w:rsidRPr="00D048AC">
        <w:rPr>
          <w:i/>
          <w:iCs/>
        </w:rPr>
        <w:t>Austin City Limits</w:t>
      </w:r>
      <w:r>
        <w:t xml:space="preserve"> for more than fifty years and host to the annual South by Southwest music and media festival. Austin also boasts a vibrant arts scene with many public art displays throughout the city. But Austin isn</w:t>
      </w:r>
      <w:r w:rsidR="00C133AB">
        <w:t>’</w:t>
      </w:r>
      <w:r>
        <w:t xml:space="preserve">t just fueled by creative energy. A strong technology sector thrives here, with many tech companies establishing headquarters in the city. Waymo and Tesla are two notable names, as both companies offer autonomous vehicle rides within Austin. The University of Texas at Austin, with over 50,000 students, sits just north of downtown. Visitors will notice an emphasis on local retailers over national chains. This broad and eclectic diversity perpetuates the popular “Keep Austin Weird” vibe and makes for a truly unique destination. </w:t>
      </w:r>
    </w:p>
    <w:p w14:paraId="040C24D0" w14:textId="77777777" w:rsidR="004A1E29" w:rsidRPr="00FE38A0" w:rsidRDefault="004A1E29" w:rsidP="00FE38A0">
      <w:pPr>
        <w:pStyle w:val="Heading3"/>
      </w:pPr>
      <w:r w:rsidRPr="00FE38A0">
        <w:t>Our Convention Hotels</w:t>
      </w:r>
    </w:p>
    <w:p w14:paraId="60ECE554" w14:textId="77777777" w:rsidR="004A1E29" w:rsidRDefault="004A1E29" w:rsidP="00C133AB">
      <w:r w:rsidRPr="001B2DDB">
        <w:t xml:space="preserve">The </w:t>
      </w:r>
      <w:r>
        <w:t xml:space="preserve">upscale JW </w:t>
      </w:r>
      <w:r w:rsidRPr="001B2DDB">
        <w:t xml:space="preserve">Marriott </w:t>
      </w:r>
      <w:r>
        <w:t>Austin</w:t>
      </w:r>
      <w:r w:rsidRPr="001B2DDB">
        <w:t xml:space="preserve"> will serve as our headquarters hotel</w:t>
      </w:r>
      <w:r>
        <w:t>,</w:t>
      </w:r>
      <w:r w:rsidRPr="001B2DDB">
        <w:t xml:space="preserve"> </w:t>
      </w:r>
      <w:r>
        <w:t xml:space="preserve">while the recently opened Austin Mariott Downtown, just a short walk away, will provide </w:t>
      </w:r>
      <w:r>
        <w:lastRenderedPageBreak/>
        <w:t xml:space="preserve">overflow space. All convention events will take place in the headquarters hotel this year. Both hotels offer a number of dining options, 24/7 fitness centers, and rooftop pools with cabana rentals. The hotels are in the heart of downtown Austin, surrounded by local restaurants and shops. A few blocks south, walking trails line the section of the Colorado River known as Lady Bird Lake. </w:t>
      </w:r>
    </w:p>
    <w:p w14:paraId="7F8B0193" w14:textId="77777777" w:rsidR="00C133AB" w:rsidRPr="001B2DDB" w:rsidRDefault="00C133AB" w:rsidP="00C133AB"/>
    <w:p w14:paraId="7B26A6F6" w14:textId="77777777" w:rsidR="004A1E29" w:rsidRDefault="004A1E29" w:rsidP="00C133AB">
      <w:r w:rsidRPr="0012475E">
        <w:t xml:space="preserve">Our </w:t>
      </w:r>
      <w:r>
        <w:t xml:space="preserve">2026 </w:t>
      </w:r>
      <w:r w:rsidRPr="0012475E">
        <w:t xml:space="preserve">convention hotel rate is $139 </w:t>
      </w:r>
      <w:r>
        <w:t xml:space="preserve">per night </w:t>
      </w:r>
      <w:r w:rsidRPr="0012475E">
        <w:t xml:space="preserve">for singles and doubles. Triples and quads </w:t>
      </w:r>
      <w:r>
        <w:t xml:space="preserve">are available </w:t>
      </w:r>
      <w:r w:rsidRPr="0012475E">
        <w:t xml:space="preserve">for $155 per night. </w:t>
      </w:r>
      <w:r w:rsidRPr="00531632">
        <w:t>Sales tax and a tourism fee total a combined 19 percent.</w:t>
      </w:r>
    </w:p>
    <w:p w14:paraId="2CA5E19C" w14:textId="77777777" w:rsidR="00C133AB" w:rsidRPr="0012475E" w:rsidRDefault="00C133AB" w:rsidP="00C133AB"/>
    <w:p w14:paraId="77059102" w14:textId="66EF4476" w:rsidR="004A1E29" w:rsidRPr="00FE38A0" w:rsidRDefault="004A1E29" w:rsidP="00C133AB">
      <w:r>
        <w:t>Beginning on January 1, you may call</w:t>
      </w:r>
      <w:r w:rsidR="00DE0FA8">
        <w:t xml:space="preserve"> </w:t>
      </w:r>
      <w:r w:rsidRPr="009C615D">
        <w:t>800-627-7468</w:t>
      </w:r>
      <w:r>
        <w:t xml:space="preserve"> to book a room at either hotel. Specify our room block code, BL1, to ensure you receive our convention room rate. </w:t>
      </w:r>
      <w:r w:rsidRPr="00843A34">
        <w:t xml:space="preserve">For each room you book, the hotel </w:t>
      </w:r>
      <w:r>
        <w:t xml:space="preserve">requires </w:t>
      </w:r>
      <w:r w:rsidRPr="00843A34">
        <w:t>a deposit of the first night</w:t>
      </w:r>
      <w:r w:rsidR="00C133AB">
        <w:t>’</w:t>
      </w:r>
      <w:r w:rsidRPr="00843A34">
        <w:t>s room rate, taxes, and fees</w:t>
      </w:r>
      <w:r>
        <w:t>, payable by</w:t>
      </w:r>
      <w:r w:rsidRPr="00843A34">
        <w:t xml:space="preserve"> credit card or a personal check. If you use a credit card, the deposit will be charged immediately. If a reservation is cancelled before Sunday, June 1, 2026, half of the deposit will be returned. Refunds will not be issued </w:t>
      </w:r>
      <w:r>
        <w:t>after</w:t>
      </w:r>
      <w:r w:rsidRPr="00843A34">
        <w:t xml:space="preserve"> that </w:t>
      </w:r>
      <w:r>
        <w:t>d</w:t>
      </w:r>
      <w:r w:rsidRPr="00843A34">
        <w:t>ate.</w:t>
      </w:r>
    </w:p>
    <w:p w14:paraId="2B98E7B9" w14:textId="77777777" w:rsidR="004A1E29" w:rsidRPr="001B2DDB" w:rsidRDefault="004A1E29" w:rsidP="00FE38A0">
      <w:pPr>
        <w:pStyle w:val="Heading3"/>
      </w:pPr>
      <w:r w:rsidRPr="001B2DDB">
        <w:t>Convention Schedule</w:t>
      </w:r>
    </w:p>
    <w:p w14:paraId="23FE7090" w14:textId="77777777" w:rsidR="004A1E29" w:rsidRPr="001B2DDB" w:rsidRDefault="004A1E29" w:rsidP="00C133AB">
      <w:r w:rsidRPr="001B2DDB">
        <w:t xml:space="preserve">The </w:t>
      </w:r>
      <w:r>
        <w:t>2026</w:t>
      </w:r>
      <w:r w:rsidRPr="001B2DDB">
        <w:t xml:space="preserve"> Convention of the National Federation of the Blind will be a</w:t>
      </w:r>
      <w:r>
        <w:t xml:space="preserve">n </w:t>
      </w:r>
      <w:r w:rsidRPr="001B2DDB">
        <w:t>exciting and memorable event, with an unparalleled program and re</w:t>
      </w:r>
      <w:r>
        <w:t xml:space="preserve">newed </w:t>
      </w:r>
      <w:r w:rsidRPr="001B2DDB">
        <w:t>dedication to the goals and work of our movement.</w:t>
      </w:r>
    </w:p>
    <w:p w14:paraId="7330FB4F" w14:textId="77777777" w:rsidR="004A1E29" w:rsidRPr="00C133AB" w:rsidRDefault="004A1E29" w:rsidP="004A1E29">
      <w:pPr>
        <w:widowControl/>
        <w:numPr>
          <w:ilvl w:val="0"/>
          <w:numId w:val="10"/>
        </w:numPr>
        <w:autoSpaceDE/>
        <w:autoSpaceDN/>
        <w:adjustRightInd/>
        <w:spacing w:before="100" w:beforeAutospacing="1" w:after="100" w:afterAutospacing="1"/>
        <w:rPr>
          <w:rFonts w:cs="Calibri"/>
          <w:color w:val="000000"/>
          <w:szCs w:val="28"/>
        </w:rPr>
      </w:pPr>
      <w:r w:rsidRPr="00C133AB">
        <w:rPr>
          <w:rFonts w:cs="Calibri"/>
          <w:color w:val="000000"/>
          <w:szCs w:val="28"/>
        </w:rPr>
        <w:t>A wide range of seminars for parents of blind children, technology enthusiasts, job seekers, and other groups will kick the week off on Friday, July 3. Convention registration and registration packet pick-up will also open on Friday.</w:t>
      </w:r>
    </w:p>
    <w:p w14:paraId="3925EBFA" w14:textId="77777777" w:rsidR="004A1E29" w:rsidRPr="00C133AB" w:rsidRDefault="004A1E29" w:rsidP="004A1E29">
      <w:pPr>
        <w:widowControl/>
        <w:numPr>
          <w:ilvl w:val="0"/>
          <w:numId w:val="10"/>
        </w:numPr>
        <w:autoSpaceDE/>
        <w:autoSpaceDN/>
        <w:adjustRightInd/>
        <w:spacing w:before="100" w:beforeAutospacing="1" w:after="100" w:afterAutospacing="1"/>
        <w:rPr>
          <w:rFonts w:cs="Calibri"/>
          <w:color w:val="000000"/>
          <w:szCs w:val="28"/>
        </w:rPr>
      </w:pPr>
      <w:r w:rsidRPr="00C133AB">
        <w:rPr>
          <w:rFonts w:cs="Calibri"/>
          <w:color w:val="000000"/>
          <w:szCs w:val="28"/>
        </w:rPr>
        <w:t>Breakout sessions continue Saturday, July 4, along with committee meetings.</w:t>
      </w:r>
    </w:p>
    <w:p w14:paraId="7EDAAD68" w14:textId="77777777" w:rsidR="004A1E29" w:rsidRPr="00C133AB" w:rsidRDefault="004A1E29" w:rsidP="004A1E29">
      <w:pPr>
        <w:widowControl/>
        <w:numPr>
          <w:ilvl w:val="0"/>
          <w:numId w:val="10"/>
        </w:numPr>
        <w:autoSpaceDE/>
        <w:autoSpaceDN/>
        <w:adjustRightInd/>
        <w:spacing w:before="100" w:beforeAutospacing="1" w:after="100" w:afterAutospacing="1"/>
        <w:rPr>
          <w:rFonts w:cs="Calibri"/>
          <w:color w:val="000000"/>
          <w:szCs w:val="28"/>
        </w:rPr>
      </w:pPr>
      <w:r w:rsidRPr="00C133AB">
        <w:rPr>
          <w:rFonts w:cs="Calibri"/>
          <w:color w:val="000000"/>
          <w:szCs w:val="28"/>
        </w:rPr>
        <w:t>Sunday, July 5, begins with the annual meeting, open to all, of the Board of Directors of the National Federation of the Blind. National division meetings will follow that afternoon and evening.</w:t>
      </w:r>
    </w:p>
    <w:p w14:paraId="263B7BF3" w14:textId="77777777" w:rsidR="004A1E29" w:rsidRPr="00C133AB" w:rsidRDefault="004A1E29" w:rsidP="004A1E29">
      <w:pPr>
        <w:widowControl/>
        <w:numPr>
          <w:ilvl w:val="0"/>
          <w:numId w:val="10"/>
        </w:numPr>
        <w:autoSpaceDE/>
        <w:autoSpaceDN/>
        <w:adjustRightInd/>
        <w:spacing w:before="100" w:beforeAutospacing="1" w:after="100" w:afterAutospacing="1"/>
        <w:rPr>
          <w:rFonts w:cs="Calibri"/>
          <w:color w:val="000000"/>
          <w:szCs w:val="28"/>
        </w:rPr>
      </w:pPr>
      <w:r w:rsidRPr="00C133AB">
        <w:rPr>
          <w:rFonts w:cs="Calibri"/>
          <w:color w:val="000000"/>
          <w:szCs w:val="28"/>
        </w:rPr>
        <w:t>General convention sessions will begin on Monday, July 6, and continue through the afternoon of Wednesday, July 8.</w:t>
      </w:r>
    </w:p>
    <w:p w14:paraId="530ED4D8" w14:textId="31CD2E6D" w:rsidR="004A1E29" w:rsidRPr="00C133AB" w:rsidRDefault="004A1E29" w:rsidP="004A1E29">
      <w:pPr>
        <w:widowControl/>
        <w:numPr>
          <w:ilvl w:val="0"/>
          <w:numId w:val="10"/>
        </w:numPr>
        <w:autoSpaceDE/>
        <w:autoSpaceDN/>
        <w:adjustRightInd/>
        <w:spacing w:before="100" w:beforeAutospacing="1" w:after="100" w:afterAutospacing="1"/>
        <w:rPr>
          <w:rFonts w:cs="Calibri"/>
          <w:color w:val="000000"/>
          <w:szCs w:val="28"/>
        </w:rPr>
      </w:pPr>
      <w:r w:rsidRPr="00C133AB">
        <w:rPr>
          <w:rFonts w:cs="Calibri"/>
          <w:color w:val="000000"/>
          <w:szCs w:val="28"/>
        </w:rPr>
        <w:lastRenderedPageBreak/>
        <w:t>Convention ends on a high note with the banquet Wednesday evening, so be sure to pack your fancy clothes. The fall of the gavel at the close of banquet will signal convention</w:t>
      </w:r>
      <w:r w:rsidR="00C133AB" w:rsidRPr="00C133AB">
        <w:rPr>
          <w:rFonts w:cs="Calibri"/>
          <w:color w:val="000000"/>
          <w:szCs w:val="28"/>
        </w:rPr>
        <w:t>’</w:t>
      </w:r>
      <w:r w:rsidRPr="00C133AB">
        <w:rPr>
          <w:rFonts w:cs="Calibri"/>
          <w:color w:val="000000"/>
          <w:szCs w:val="28"/>
        </w:rPr>
        <w:t xml:space="preserve">s adjournment. </w:t>
      </w:r>
    </w:p>
    <w:p w14:paraId="7B084BD1" w14:textId="156E245F" w:rsidR="004A1E29" w:rsidRPr="001B2DDB" w:rsidRDefault="004A1E29" w:rsidP="00C133AB">
      <w:r>
        <w:t xml:space="preserve">Make plans to be a part of it. </w:t>
      </w:r>
      <w:r w:rsidRPr="001B2DDB">
        <w:t xml:space="preserve">To </w:t>
      </w:r>
      <w:r>
        <w:t>en</w:t>
      </w:r>
      <w:r w:rsidRPr="001B2DDB">
        <w:t xml:space="preserve">sure yourself a room in the headquarters hotel at convention rates, you should make reservations early. The hotels </w:t>
      </w:r>
      <w:r w:rsidR="0022745A">
        <w:t xml:space="preserve">are </w:t>
      </w:r>
      <w:r w:rsidRPr="001B2DDB">
        <w:t>ready to take your cal</w:t>
      </w:r>
      <w:r w:rsidR="0022745A">
        <w:t>l</w:t>
      </w:r>
      <w:r w:rsidRPr="001B2DDB">
        <w:t>.</w:t>
      </w:r>
    </w:p>
    <w:p w14:paraId="0851799B" w14:textId="77777777" w:rsidR="004A1E29" w:rsidRPr="001B2DDB" w:rsidRDefault="004A1E29" w:rsidP="00FE38A0">
      <w:pPr>
        <w:pStyle w:val="Heading3"/>
      </w:pPr>
      <w:r w:rsidRPr="001B2DDB">
        <w:t>Request for Door Prizes</w:t>
      </w:r>
    </w:p>
    <w:p w14:paraId="38B2D958" w14:textId="77777777" w:rsidR="004A1E29" w:rsidRPr="001B2DDB" w:rsidRDefault="004A1E29" w:rsidP="00C133AB">
      <w:r w:rsidRPr="001B2DDB">
        <w:t xml:space="preserve">Remember that we need door prizes from state affiliates, local chapters, and individuals. Prizes should be small in size but </w:t>
      </w:r>
      <w:r>
        <w:t xml:space="preserve">significant </w:t>
      </w:r>
      <w:r w:rsidRPr="001B2DDB">
        <w:t>in value. Cash, of course, is always appropriate and welcome. As a general rule</w:t>
      </w:r>
      <w:r>
        <w:t>,</w:t>
      </w:r>
      <w:r w:rsidRPr="001B2DDB">
        <w:t xml:space="preserve"> we ask that </w:t>
      </w:r>
      <w:proofErr w:type="gramStart"/>
      <w:r w:rsidRPr="001B2DDB">
        <w:t>prizes</w:t>
      </w:r>
      <w:proofErr w:type="gramEnd"/>
      <w:r w:rsidRPr="001B2DDB">
        <w:t xml:space="preserve"> have a value of at least $25 and do not include alcohol. Drawings </w:t>
      </w:r>
      <w:r>
        <w:t xml:space="preserve">take place </w:t>
      </w:r>
      <w:r w:rsidRPr="001B2DDB">
        <w:t xml:space="preserve">throughout the convention sessions, and you can anticipate a grand prize of truly impressive proportions to be drawn at the banquet. </w:t>
      </w:r>
    </w:p>
    <w:p w14:paraId="10FF175A" w14:textId="77777777" w:rsidR="00C133AB" w:rsidRDefault="00C133AB" w:rsidP="00C133AB"/>
    <w:p w14:paraId="4048DAFD" w14:textId="417A6EF2" w:rsidR="004A1E29" w:rsidRPr="001B2DDB" w:rsidRDefault="004A1E29" w:rsidP="00C133AB">
      <w:r w:rsidRPr="001B2DDB">
        <w:t xml:space="preserve">Important note for attendees: You </w:t>
      </w:r>
      <w:r>
        <w:t xml:space="preserve">must </w:t>
      </w:r>
      <w:r w:rsidRPr="001B2DDB">
        <w:t xml:space="preserve">be registered to win </w:t>
      </w:r>
      <w:proofErr w:type="gramStart"/>
      <w:r w:rsidRPr="001B2DDB">
        <w:t>a door</w:t>
      </w:r>
      <w:proofErr w:type="gramEnd"/>
      <w:r w:rsidRPr="001B2DDB">
        <w:t xml:space="preserve"> prize! Registration </w:t>
      </w:r>
      <w:proofErr w:type="gramStart"/>
      <w:r w:rsidRPr="001B2DDB">
        <w:t>opens</w:t>
      </w:r>
      <w:proofErr w:type="gramEnd"/>
      <w:r w:rsidRPr="001B2DDB">
        <w:t xml:space="preserve"> in March.</w:t>
      </w:r>
    </w:p>
    <w:p w14:paraId="4605E377" w14:textId="77777777" w:rsidR="004A1E29" w:rsidRPr="001B2DDB" w:rsidRDefault="004A1E29" w:rsidP="00FE38A0">
      <w:pPr>
        <w:pStyle w:val="Heading3"/>
      </w:pPr>
      <w:r w:rsidRPr="001B2DDB">
        <w:t>First-Time Attendees</w:t>
      </w:r>
    </w:p>
    <w:p w14:paraId="6AF437FA" w14:textId="2E092AA8" w:rsidR="004A1E29" w:rsidRPr="001B2DDB" w:rsidRDefault="004A1E29" w:rsidP="00C133AB">
      <w:r w:rsidRPr="001B2DDB">
        <w:t xml:space="preserve">If you or members </w:t>
      </w:r>
      <w:r>
        <w:t>of</w:t>
      </w:r>
      <w:r w:rsidRPr="001B2DDB">
        <w:t xml:space="preserve"> your chapter </w:t>
      </w:r>
      <w:r>
        <w:t xml:space="preserve">are </w:t>
      </w:r>
      <w:r w:rsidRPr="001B2DDB">
        <w:t xml:space="preserve">first-time attendees, please learn about convention </w:t>
      </w:r>
      <w:r>
        <w:t>through</w:t>
      </w:r>
      <w:r w:rsidRPr="001B2DDB">
        <w:t xml:space="preserve"> the </w:t>
      </w:r>
      <w:r w:rsidRPr="001B2DDB">
        <w:rPr>
          <w:i/>
          <w:iCs/>
        </w:rPr>
        <w:t>First-Timer</w:t>
      </w:r>
      <w:r w:rsidR="00C133AB">
        <w:rPr>
          <w:i/>
          <w:iCs/>
        </w:rPr>
        <w:t>’</w:t>
      </w:r>
      <w:r w:rsidRPr="001B2DDB">
        <w:rPr>
          <w:i/>
          <w:iCs/>
        </w:rPr>
        <w:t>s Guide</w:t>
      </w:r>
      <w:r w:rsidRPr="001B2DDB">
        <w:t> available at </w:t>
      </w:r>
      <w:hyperlink r:id="rId17" w:history="1">
        <w:r w:rsidRPr="001B2DDB">
          <w:rPr>
            <w:color w:val="0000FF"/>
            <w:u w:val="single"/>
          </w:rPr>
          <w:t>nfb.org/convention</w:t>
        </w:r>
      </w:hyperlink>
      <w:r w:rsidRPr="001B2DDB">
        <w:t>.</w:t>
      </w:r>
    </w:p>
    <w:p w14:paraId="3614534E" w14:textId="77777777" w:rsidR="004A1E29" w:rsidRPr="001B2DDB" w:rsidRDefault="004A1E29" w:rsidP="00FE38A0">
      <w:pPr>
        <w:pStyle w:val="Heading3"/>
      </w:pPr>
      <w:r w:rsidRPr="001B2DDB">
        <w:t xml:space="preserve">Countdown to </w:t>
      </w:r>
      <w:r>
        <w:t>Austin</w:t>
      </w:r>
    </w:p>
    <w:p w14:paraId="44CC96F3" w14:textId="77777777" w:rsidR="004A1E29" w:rsidRDefault="004A1E29" w:rsidP="005B03E4">
      <w:r w:rsidRPr="001B2DDB">
        <w:t xml:space="preserve">The best collection of exhibits featuring new technology; meetings of our special interest groups, committees, and divisions; the most stimulating and </w:t>
      </w:r>
      <w:r>
        <w:t>thought-provoking</w:t>
      </w:r>
      <w:r w:rsidRPr="001B2DDB">
        <w:t xml:space="preserve"> program items of any meeting of the blind in the world; the chance to renew friendships </w:t>
      </w:r>
      <w:r>
        <w:t>with</w:t>
      </w:r>
      <w:r w:rsidRPr="001B2DDB">
        <w:t xml:space="preserve">in our Federation family; and the unparalleled opportunity to be where the real action is and where decisions are made—all of these mean you will not want to miss being a part of the </w:t>
      </w:r>
      <w:r>
        <w:t>2026</w:t>
      </w:r>
      <w:r w:rsidRPr="001B2DDB">
        <w:t xml:space="preserve"> National Convention. To </w:t>
      </w:r>
      <w:r>
        <w:t>secure</w:t>
      </w:r>
      <w:r w:rsidRPr="001B2DDB">
        <w:t xml:space="preserve"> yourself a room in the headquarters hotel at convention rates, make your reservations early. We </w:t>
      </w:r>
      <w:r>
        <w:t>look forward</w:t>
      </w:r>
      <w:r w:rsidRPr="001B2DDB">
        <w:t xml:space="preserve"> to see</w:t>
      </w:r>
      <w:r>
        <w:t>ing</w:t>
      </w:r>
      <w:r w:rsidRPr="001B2DDB">
        <w:t xml:space="preserve"> you in </w:t>
      </w:r>
      <w:r>
        <w:t>Austin</w:t>
      </w:r>
      <w:r w:rsidRPr="001B2DDB">
        <w:t xml:space="preserve"> in July</w:t>
      </w:r>
      <w:r>
        <w:t>!</w:t>
      </w:r>
    </w:p>
    <w:p w14:paraId="2455B194" w14:textId="75607313" w:rsidR="0009441A" w:rsidRPr="0009441A" w:rsidRDefault="0009441A" w:rsidP="0009441A">
      <w:pPr>
        <w:spacing w:after="240"/>
        <w:jc w:val="center"/>
        <w:rPr>
          <w:color w:val="000000"/>
        </w:rPr>
      </w:pPr>
      <w:r w:rsidRPr="000F1FFC">
        <w:rPr>
          <w:color w:val="000000"/>
        </w:rPr>
        <w:lastRenderedPageBreak/>
        <w:t xml:space="preserve">---------- </w:t>
      </w:r>
    </w:p>
    <w:p w14:paraId="2520D555" w14:textId="77777777" w:rsidR="00431D76" w:rsidRDefault="00431D76" w:rsidP="00E01866">
      <w:pPr>
        <w:tabs>
          <w:tab w:val="left" w:leader="dot" w:pos="9360"/>
        </w:tabs>
        <w:rPr>
          <w:rFonts w:ascii="Times New Roman" w:hAnsi="Times New Roman" w:cs="Times New Roman"/>
        </w:rPr>
      </w:pPr>
    </w:p>
    <w:p w14:paraId="326D8411" w14:textId="77777777" w:rsidR="002E27C8" w:rsidRDefault="002E27C8" w:rsidP="005A6A1B">
      <w:r w:rsidRPr="002E27C8">
        <w:t>[PHOTO CAPTION: Chris Danielsen]</w:t>
      </w:r>
    </w:p>
    <w:p w14:paraId="1F7A51CD" w14:textId="77777777" w:rsidR="002E27C8" w:rsidRPr="002E27C8" w:rsidRDefault="002E27C8" w:rsidP="008652C5"/>
    <w:p w14:paraId="2E70506D" w14:textId="5E34E3F1" w:rsidR="002E27C8" w:rsidRDefault="002E27C8" w:rsidP="00FE38A0">
      <w:pPr>
        <w:pStyle w:val="Heading2"/>
      </w:pPr>
      <w:r w:rsidRPr="002E27C8">
        <w:t xml:space="preserve">National Federation of the Blind Responds to Attack </w:t>
      </w:r>
      <w:r w:rsidR="002E4B3E">
        <w:t>o</w:t>
      </w:r>
      <w:r w:rsidRPr="002E27C8">
        <w:t>n Randolph-Sheppard Priority for Army Dining Facility Contracts</w:t>
      </w:r>
    </w:p>
    <w:p w14:paraId="4AC82D41" w14:textId="77777777" w:rsidR="002E27C8" w:rsidRPr="002E27C8" w:rsidRDefault="002E27C8" w:rsidP="002E27C8"/>
    <w:p w14:paraId="25CA2DAE" w14:textId="77777777" w:rsidR="002E27C8" w:rsidRPr="00FE38A0" w:rsidRDefault="002E27C8" w:rsidP="00FE38A0">
      <w:pPr>
        <w:jc w:val="center"/>
        <w:rPr>
          <w:b/>
          <w:bCs/>
        </w:rPr>
      </w:pPr>
      <w:r w:rsidRPr="00FE38A0">
        <w:rPr>
          <w:b/>
          <w:bCs/>
        </w:rPr>
        <w:t>by Chris Danielsen</w:t>
      </w:r>
    </w:p>
    <w:p w14:paraId="61DEEFC4" w14:textId="77777777" w:rsidR="002E27C8" w:rsidRPr="002E27C8" w:rsidRDefault="002E27C8" w:rsidP="002E27C8"/>
    <w:p w14:paraId="58473C02" w14:textId="5BFF65B7" w:rsidR="002E27C8" w:rsidRPr="00B329EA" w:rsidRDefault="002E27C8" w:rsidP="002E27C8">
      <w:pPr>
        <w:pStyle w:val="NormalWeb"/>
        <w:spacing w:after="300"/>
        <w:rPr>
          <w:rStyle w:val="Strong"/>
          <w:rFonts w:asciiTheme="minorHAnsi" w:eastAsiaTheme="majorEastAsia" w:hAnsiTheme="minorHAnsi" w:cstheme="minorHAnsi"/>
          <w:b w:val="0"/>
          <w:bCs w:val="0"/>
          <w:color w:val="365F91" w:themeColor="accent1" w:themeShade="BF"/>
        </w:rPr>
      </w:pPr>
      <w:r w:rsidRPr="002E27C8">
        <w:rPr>
          <w:rFonts w:ascii="Aptos" w:hAnsi="Aptos"/>
        </w:rPr>
        <w:t xml:space="preserve">The National Federation of the Blind issued a statement on December 23, 2025, in response to a notice published in the </w:t>
      </w:r>
      <w:r w:rsidRPr="002E27C8">
        <w:rPr>
          <w:rFonts w:ascii="Aptos" w:hAnsi="Aptos"/>
          <w:i/>
          <w:iCs/>
        </w:rPr>
        <w:t>Federal Register</w:t>
      </w:r>
      <w:r w:rsidRPr="002E27C8">
        <w:rPr>
          <w:rFonts w:ascii="Aptos" w:hAnsi="Aptos"/>
        </w:rPr>
        <w:t xml:space="preserve"> the same day that effectively eliminates the Randolph-Sheppard Act priority for blind vendors competing for Department of the Army dining facility contracts (DFACs)</w:t>
      </w:r>
      <w:r w:rsidR="007078AB">
        <w:rPr>
          <w:rFonts w:ascii="Aptos" w:hAnsi="Aptos"/>
        </w:rPr>
        <w:t>.</w:t>
      </w:r>
      <w:r w:rsidRPr="002E27C8">
        <w:rPr>
          <w:rFonts w:ascii="Aptos" w:hAnsi="Aptos"/>
        </w:rPr>
        <w:t xml:space="preserve"> In the notice, the Secretary of Education, Linda McMahon, stated that she had determined that, based solely on representations from the Department of the Army, the application of the Randolph-Sheppard priority “adversely affects the interests of the United States.” The purported justifications for this action cited in the notice included higher costs, prolonged arbitration delays, and performance issues related to Army DFAC operations. This “determination” came on the heels of concerning media statements from the Secretary of the Army, Daniel Driscoll, inaccurately characterizing the operation and requirements of the Randolph-Sheppard </w:t>
      </w:r>
      <w:r w:rsidRPr="00B329EA">
        <w:rPr>
          <w:rFonts w:asciiTheme="minorHAnsi" w:hAnsiTheme="minorHAnsi" w:cstheme="minorHAnsi"/>
        </w:rPr>
        <w:t xml:space="preserve">program. Here is the </w:t>
      </w:r>
      <w:r w:rsidR="000F3A0E">
        <w:rPr>
          <w:rFonts w:asciiTheme="minorHAnsi" w:hAnsiTheme="minorHAnsi" w:cstheme="minorHAnsi"/>
        </w:rPr>
        <w:t>F</w:t>
      </w:r>
      <w:r w:rsidRPr="00B329EA">
        <w:rPr>
          <w:rFonts w:asciiTheme="minorHAnsi" w:hAnsiTheme="minorHAnsi" w:cstheme="minorHAnsi"/>
        </w:rPr>
        <w:t>ederation</w:t>
      </w:r>
      <w:r w:rsidR="00C133AB">
        <w:rPr>
          <w:rFonts w:asciiTheme="minorHAnsi" w:hAnsiTheme="minorHAnsi" w:cstheme="minorHAnsi"/>
        </w:rPr>
        <w:t>’</w:t>
      </w:r>
      <w:r w:rsidRPr="00B329EA">
        <w:rPr>
          <w:rFonts w:asciiTheme="minorHAnsi" w:hAnsiTheme="minorHAnsi" w:cstheme="minorHAnsi"/>
        </w:rPr>
        <w:t>s statement:</w:t>
      </w:r>
      <w:r w:rsidRPr="00B329EA">
        <w:rPr>
          <w:rStyle w:val="Heading2Char"/>
          <w:rFonts w:asciiTheme="minorHAnsi" w:hAnsiTheme="minorHAnsi" w:cstheme="minorHAnsi"/>
        </w:rPr>
        <w:t xml:space="preserve"> </w:t>
      </w:r>
    </w:p>
    <w:p w14:paraId="3FD603B9" w14:textId="77777777" w:rsidR="002E27C8" w:rsidRPr="002E27C8" w:rsidRDefault="002E27C8" w:rsidP="00FE38A0">
      <w:pPr>
        <w:pStyle w:val="Quote"/>
        <w:spacing w:line="240" w:lineRule="auto"/>
        <w:jc w:val="left"/>
        <w:rPr>
          <w:rFonts w:ascii="Aptos" w:hAnsi="Aptos"/>
          <w:color w:val="auto"/>
        </w:rPr>
      </w:pPr>
      <w:r w:rsidRPr="00FE38A0">
        <w:rPr>
          <w:rStyle w:val="Strong"/>
          <w:rFonts w:ascii="Aptos" w:hAnsi="Aptos"/>
          <w:color w:val="auto"/>
          <w:sz w:val="28"/>
          <w:szCs w:val="28"/>
        </w:rPr>
        <w:t>December 23, 2025 - Baltimore, MD:</w:t>
      </w:r>
      <w:r w:rsidRPr="002E27C8">
        <w:rPr>
          <w:rFonts w:ascii="Aptos" w:hAnsi="Aptos"/>
          <w:color w:val="auto"/>
        </w:rPr>
        <w:t> The National Federation of the Blind condemns the Department of Education’s decision to “limit” (effectively eliminating) the Randolph-Sheppard priority in dining facility contracts (DFACs) on Department of the Army installations. Published today, December 23, 2025, in the Federal Register, the notice marks a devastating setback for blind entrepreneurs and undermines Congress’s commitment to expanding employment opportunities.</w:t>
      </w:r>
    </w:p>
    <w:p w14:paraId="1059B8BC" w14:textId="77777777" w:rsidR="002E27C8" w:rsidRPr="002E27C8" w:rsidRDefault="002E27C8" w:rsidP="00FE38A0">
      <w:pPr>
        <w:pStyle w:val="Quote"/>
        <w:spacing w:line="240" w:lineRule="auto"/>
        <w:jc w:val="left"/>
        <w:rPr>
          <w:rFonts w:ascii="Aptos" w:hAnsi="Aptos"/>
          <w:color w:val="auto"/>
        </w:rPr>
      </w:pPr>
      <w:r w:rsidRPr="002E27C8">
        <w:rPr>
          <w:rFonts w:ascii="Aptos" w:hAnsi="Aptos"/>
          <w:color w:val="auto"/>
        </w:rPr>
        <w:lastRenderedPageBreak/>
        <w:t>The Randolph-Sheppard Act, passed in 1936, was established with a fundamental purpose: to create meaningful employment opportunities for trained, licensed blind people in competitive integrated settings. Right now, approximately 1,400 blind entrepreneurs across the country participate in this program. </w:t>
      </w:r>
    </w:p>
    <w:p w14:paraId="5D10C6AF" w14:textId="77777777" w:rsidR="002E27C8" w:rsidRPr="002E27C8" w:rsidRDefault="002E27C8" w:rsidP="00FE38A0">
      <w:pPr>
        <w:pStyle w:val="Quote"/>
        <w:spacing w:line="240" w:lineRule="auto"/>
        <w:jc w:val="left"/>
        <w:rPr>
          <w:rFonts w:ascii="Aptos" w:hAnsi="Aptos"/>
          <w:color w:val="auto"/>
        </w:rPr>
      </w:pPr>
      <w:r w:rsidRPr="002E27C8">
        <w:rPr>
          <w:rFonts w:ascii="Aptos" w:hAnsi="Aptos"/>
          <w:color w:val="auto"/>
        </w:rPr>
        <w:t>For the Department of the Army alone, twenty-four DFAC contracts across twenty-two installations represent real livelihoods and real businesses operated by blind vendors.</w:t>
      </w:r>
    </w:p>
    <w:p w14:paraId="67A2FEDD" w14:textId="0ADBFB57" w:rsidR="002E27C8" w:rsidRPr="002E27C8" w:rsidRDefault="00013856" w:rsidP="00FE38A0">
      <w:pPr>
        <w:pStyle w:val="Quote"/>
        <w:spacing w:line="240" w:lineRule="auto"/>
        <w:jc w:val="left"/>
        <w:rPr>
          <w:rFonts w:ascii="Aptos" w:hAnsi="Aptos"/>
          <w:color w:val="auto"/>
        </w:rPr>
      </w:pPr>
      <w:r>
        <w:rPr>
          <w:rFonts w:ascii="Aptos" w:hAnsi="Aptos"/>
          <w:color w:val="auto"/>
        </w:rPr>
        <w:t>“</w:t>
      </w:r>
      <w:r w:rsidR="002E27C8" w:rsidRPr="002E27C8">
        <w:rPr>
          <w:rFonts w:ascii="Aptos" w:hAnsi="Aptos"/>
          <w:color w:val="auto"/>
        </w:rPr>
        <w:t>This notice is a blatant betrayal of nearly ninety years of congressional commitment and discards the expertise and livelihoods of blind entrepreneurs who have proudly supported our armed forces for decades. The Department of the Army’s decision to eliminate the priority for blind vendors competing for DFAC contracts based on false information and their refusal to reconcile what is true about the Randolph</w:t>
      </w:r>
      <w:r w:rsidR="002341FA">
        <w:rPr>
          <w:rFonts w:ascii="Aptos" w:hAnsi="Aptos"/>
          <w:color w:val="auto"/>
        </w:rPr>
        <w:t>-</w:t>
      </w:r>
      <w:r w:rsidR="002E27C8" w:rsidRPr="002E27C8">
        <w:rPr>
          <w:rFonts w:ascii="Aptos" w:hAnsi="Aptos"/>
          <w:color w:val="auto"/>
        </w:rPr>
        <w:t>Sheppard Program abandons hundreds of trained, licensed blind workers who have proven their capability and dedication,</w:t>
      </w:r>
      <w:r>
        <w:rPr>
          <w:rFonts w:ascii="Aptos" w:hAnsi="Aptos"/>
          <w:color w:val="auto"/>
        </w:rPr>
        <w:t>”</w:t>
      </w:r>
      <w:r w:rsidR="002E27C8" w:rsidRPr="002E27C8">
        <w:rPr>
          <w:rFonts w:ascii="Aptos" w:hAnsi="Aptos"/>
          <w:color w:val="auto"/>
        </w:rPr>
        <w:t xml:space="preserve"> said Mark A. Riccobono, President of the National Federation of the Blind.</w:t>
      </w:r>
    </w:p>
    <w:p w14:paraId="73185593" w14:textId="78069AEF" w:rsidR="002E27C8" w:rsidRPr="002E27C8" w:rsidRDefault="00013856" w:rsidP="00FE38A0">
      <w:pPr>
        <w:pStyle w:val="Quote"/>
        <w:spacing w:line="240" w:lineRule="auto"/>
        <w:jc w:val="left"/>
        <w:rPr>
          <w:rFonts w:ascii="Aptos" w:hAnsi="Aptos"/>
          <w:color w:val="auto"/>
        </w:rPr>
      </w:pPr>
      <w:r>
        <w:rPr>
          <w:rFonts w:ascii="Aptos" w:hAnsi="Aptos"/>
          <w:color w:val="auto"/>
        </w:rPr>
        <w:t>“</w:t>
      </w:r>
      <w:r w:rsidR="002E27C8" w:rsidRPr="002E27C8">
        <w:rPr>
          <w:rFonts w:ascii="Aptos" w:hAnsi="Aptos"/>
          <w:color w:val="auto"/>
        </w:rPr>
        <w:t>To the blind vendors affected by this decision: the National Federation of the Blind stands with you, and we will fight relentlessly for our rights, even if it means standing up to those who are typically tasked with defending those rights. This is exactly the kind of challenge that requires our collective action—thousands of blind people speaking with one voice about what we know we can accomplish.</w:t>
      </w:r>
      <w:r>
        <w:rPr>
          <w:rFonts w:ascii="Aptos" w:hAnsi="Aptos"/>
          <w:color w:val="auto"/>
        </w:rPr>
        <w:t>”</w:t>
      </w:r>
    </w:p>
    <w:p w14:paraId="0797DAD2" w14:textId="77777777" w:rsidR="002E27C8" w:rsidRPr="002E27C8" w:rsidRDefault="002E27C8" w:rsidP="00FE38A0">
      <w:pPr>
        <w:pStyle w:val="Quote"/>
        <w:spacing w:line="240" w:lineRule="auto"/>
        <w:jc w:val="left"/>
        <w:rPr>
          <w:rFonts w:ascii="Aptos" w:hAnsi="Aptos"/>
          <w:color w:val="auto"/>
        </w:rPr>
      </w:pPr>
      <w:r w:rsidRPr="002E27C8">
        <w:rPr>
          <w:rFonts w:ascii="Aptos" w:hAnsi="Aptos"/>
          <w:color w:val="auto"/>
        </w:rPr>
        <w:t>The Randolph-Sheppard program is a congressional recognition that blind people often face discrimination that prevents us from competing fairly for government contracts. It leverages the expertise and professionalism of blind entrepreneurs—not as a charitable gesture or DEI checkbox. </w:t>
      </w:r>
    </w:p>
    <w:p w14:paraId="67B26BD9" w14:textId="77777777" w:rsidR="002E27C8" w:rsidRPr="002E27C8" w:rsidRDefault="002E27C8" w:rsidP="00FE38A0">
      <w:pPr>
        <w:pStyle w:val="Quote"/>
        <w:spacing w:line="240" w:lineRule="auto"/>
        <w:jc w:val="left"/>
        <w:rPr>
          <w:rFonts w:ascii="Aptos" w:hAnsi="Aptos"/>
          <w:color w:val="auto"/>
        </w:rPr>
      </w:pPr>
      <w:r w:rsidRPr="002E27C8">
        <w:rPr>
          <w:rFonts w:ascii="Aptos" w:hAnsi="Aptos"/>
          <w:color w:val="auto"/>
        </w:rPr>
        <w:t>The National Federation of the Blind urgently calls on Secretary of Education McMahon and the Department of the Army to immediately reconsider this decision, work directly with blind merchants to truly understand the program, and honor the promise that blind Americans deserve the opportunity to work, build businesses, and contribute meaningfully to our country. </w:t>
      </w:r>
    </w:p>
    <w:p w14:paraId="42E06190" w14:textId="670C02CC" w:rsidR="002E27C8" w:rsidRDefault="002E27C8" w:rsidP="002E27C8">
      <w:r w:rsidRPr="002E27C8">
        <w:t xml:space="preserve">President Riccobono followed up our statement on January 14, 2026, with a </w:t>
      </w:r>
      <w:r w:rsidRPr="002E27C8">
        <w:lastRenderedPageBreak/>
        <w:t xml:space="preserve">letter to the chairs and ranking members of the Senate and House </w:t>
      </w:r>
      <w:r w:rsidR="009F609A">
        <w:t>A</w:t>
      </w:r>
      <w:r w:rsidRPr="002E27C8">
        <w:t>rmed Services Committees and others. Here is the text of the letter:</w:t>
      </w:r>
    </w:p>
    <w:p w14:paraId="7A2C0F0B" w14:textId="77777777" w:rsidR="002E27C8" w:rsidRPr="002E27C8" w:rsidRDefault="002E27C8" w:rsidP="002E27C8"/>
    <w:p w14:paraId="49C4B074" w14:textId="77777777" w:rsidR="00FE38A0" w:rsidRDefault="002E27C8" w:rsidP="002E27C8">
      <w:pPr>
        <w:rPr>
          <w:rFonts w:cs="Arial"/>
        </w:rPr>
      </w:pPr>
      <w:r w:rsidRPr="002E27C8">
        <w:rPr>
          <w:rFonts w:cs="Arial"/>
        </w:rPr>
        <w:t xml:space="preserve">Dear Chairmen Wicker and Rogers, and Ranking Members Reed and Smith: </w:t>
      </w:r>
    </w:p>
    <w:p w14:paraId="633CCEA1" w14:textId="77777777" w:rsidR="00FE38A0" w:rsidRDefault="00FE38A0" w:rsidP="002E27C8">
      <w:pPr>
        <w:rPr>
          <w:rFonts w:cs="Arial"/>
        </w:rPr>
      </w:pPr>
    </w:p>
    <w:p w14:paraId="350BA336" w14:textId="19B22B88" w:rsidR="002E27C8" w:rsidRDefault="002E27C8" w:rsidP="002E27C8">
      <w:pPr>
        <w:rPr>
          <w:rFonts w:cs="Arial"/>
        </w:rPr>
      </w:pPr>
      <w:r w:rsidRPr="002E27C8">
        <w:rPr>
          <w:rFonts w:cs="Arial"/>
        </w:rPr>
        <w:t>The National Federation of the Blind is the transformative membership and advocacy organization of blind Americans. As the President of the National Federation of the Blind, I serve our tens of thousands of members from all fifty states, including numerous blind entrepreneurs and Randolph-Sheppard business owners. Today, I am writing to bring to the attention of the Armed Service Committees an important matter that will devastate business opportunities for blind entrepreneurs who participate in the Randolph-Sheppard Program. The Randolph-Sheppard Act, originally signed into law nearly one hundred years ago, affords a priority for blind business owners to operate food services on federal properties, including military bases. Lately, this priority has come under significant attack. If nothing is done, thirty-seven blind business owners will soon lose their statutory priority to operate on Army bases and will likely lose their contracts, finding themselves unemployed, and twice that number of other blind entrepreneurs could potentially be in jeopardy. In addition to the blind business owners directly affected, the loss of income from these contracts will severely affect state licensing agencies, which operate the blind vending program at the state level and thus will indirectly harm hundreds of other blind entrepreneurs across the country.</w:t>
      </w:r>
    </w:p>
    <w:p w14:paraId="3E9C0362" w14:textId="77777777" w:rsidR="002E27C8" w:rsidRPr="002E27C8" w:rsidRDefault="002E27C8" w:rsidP="002E27C8">
      <w:pPr>
        <w:rPr>
          <w:rFonts w:cs="Arial"/>
        </w:rPr>
      </w:pPr>
    </w:p>
    <w:p w14:paraId="1A81168D" w14:textId="77777777" w:rsidR="002E27C8" w:rsidRPr="002E27C8" w:rsidRDefault="002E27C8" w:rsidP="002E27C8">
      <w:pPr>
        <w:rPr>
          <w:rFonts w:cs="Arial"/>
        </w:rPr>
      </w:pPr>
      <w:r w:rsidRPr="002E27C8">
        <w:rPr>
          <w:rFonts w:cs="Arial"/>
        </w:rPr>
        <w:t xml:space="preserve">By way of background, the Randolph-Sheppard program is administered by the Department of Education. Secretary of Education Linda McMahon recently granted a blanket waiver to the Department of the Army at the request of Secretary of the Army, Daniel Driscoll, which exempts all Army dining facilities from the Randolph-Sheppard Act. The official notification of the waiver was published in the Federal Register on December 23, 2025. The impetus for this waiver request comes from Secretary Driscoll’s misunderstanding of the program. This misunderstanding is evident based on numerous inaccurate comments and false claims regarding the Randolph-Sheppard Program in the media, including the </w:t>
      </w:r>
      <w:r w:rsidRPr="002E27C8">
        <w:rPr>
          <w:rFonts w:cs="Arial"/>
          <w:i/>
          <w:iCs/>
        </w:rPr>
        <w:t>Ruthless Podcast</w:t>
      </w:r>
      <w:r w:rsidRPr="002E27C8">
        <w:rPr>
          <w:rFonts w:cs="Arial"/>
        </w:rPr>
        <w:t xml:space="preserve">. Additionally, </w:t>
      </w:r>
      <w:r w:rsidRPr="002E27C8">
        <w:rPr>
          <w:rFonts w:cs="Arial"/>
        </w:rPr>
        <w:lastRenderedPageBreak/>
        <w:t xml:space="preserve">a blanket waiver such as this violates the law and will likely be overturned by the courts if challenged, given that the waiver is based on misinformation and misunderstandings that can easily be rebutted.  </w:t>
      </w:r>
    </w:p>
    <w:p w14:paraId="25A5C6CD" w14:textId="77777777" w:rsidR="00DD20F1" w:rsidRDefault="00DD20F1" w:rsidP="002E27C8">
      <w:pPr>
        <w:rPr>
          <w:rFonts w:cs="Arial"/>
        </w:rPr>
      </w:pPr>
    </w:p>
    <w:p w14:paraId="654AE115" w14:textId="104E447A" w:rsidR="002E27C8" w:rsidRPr="002E27C8" w:rsidRDefault="002E27C8" w:rsidP="002E27C8">
      <w:pPr>
        <w:rPr>
          <w:rFonts w:cs="Arial"/>
        </w:rPr>
      </w:pPr>
      <w:r w:rsidRPr="002E27C8">
        <w:rPr>
          <w:rFonts w:cs="Arial"/>
        </w:rPr>
        <w:t xml:space="preserve">When we learned of Secretary Driscoll’s efforts and </w:t>
      </w:r>
      <w:bookmarkStart w:id="1" w:name="_Hlk219124135"/>
      <w:r w:rsidRPr="002E27C8">
        <w:rPr>
          <w:rFonts w:cs="Arial"/>
        </w:rPr>
        <w:t xml:space="preserve">inaccurate </w:t>
      </w:r>
      <w:bookmarkEnd w:id="1"/>
      <w:r w:rsidRPr="002E27C8">
        <w:rPr>
          <w:rFonts w:cs="Arial"/>
        </w:rPr>
        <w:t xml:space="preserve">statements about the program, I and Nicky Gacos, President of our National Association of Blind Merchants Division, reached out to the secretary in an effort to establish dialogue. To date, Secretary Driscoll has not acknowledged our request. To that end we </w:t>
      </w:r>
      <w:proofErr w:type="gramStart"/>
      <w:r w:rsidRPr="002E27C8">
        <w:rPr>
          <w:rFonts w:cs="Arial"/>
        </w:rPr>
        <w:t>are urging</w:t>
      </w:r>
      <w:proofErr w:type="gramEnd"/>
      <w:r w:rsidRPr="002E27C8">
        <w:rPr>
          <w:rFonts w:cs="Arial"/>
        </w:rPr>
        <w:t xml:space="preserve"> you, as the chairs and ranking members of the Senate and House Armed Services Committees, to demand that the Department of the Army adhere to the requirements of the Randolph-Sheppard Act and that the Department of the Army withdraw this request for a waiver immediately. The Randolph-Sheppard vendors who operate on military bases all across the country have earned numerous awards for quality and are fully committed to our military. We welcome the opportunity to address any concerns that Secretary Driscoll has.</w:t>
      </w:r>
    </w:p>
    <w:p w14:paraId="6F52DD98" w14:textId="77777777" w:rsidR="001030B3" w:rsidRDefault="001030B3" w:rsidP="002E27C8">
      <w:pPr>
        <w:rPr>
          <w:rFonts w:cs="Arial"/>
        </w:rPr>
      </w:pPr>
    </w:p>
    <w:p w14:paraId="04A9D5DF" w14:textId="441EDEB7" w:rsidR="002E27C8" w:rsidRDefault="002E27C8" w:rsidP="002E27C8">
      <w:pPr>
        <w:rPr>
          <w:rFonts w:cs="Arial"/>
        </w:rPr>
      </w:pPr>
      <w:r w:rsidRPr="002E27C8">
        <w:rPr>
          <w:rFonts w:cs="Arial"/>
        </w:rPr>
        <w:t>Thank you for your attention to this matter, and we are available to answer any questions that you may have.</w:t>
      </w:r>
    </w:p>
    <w:p w14:paraId="3C8BCBAD" w14:textId="77777777" w:rsidR="001030B3" w:rsidRPr="002E27C8" w:rsidRDefault="001030B3" w:rsidP="002E27C8">
      <w:pPr>
        <w:rPr>
          <w:rFonts w:cs="Arial"/>
        </w:rPr>
      </w:pPr>
    </w:p>
    <w:p w14:paraId="027E8D6E" w14:textId="77777777" w:rsidR="002E27C8" w:rsidRPr="002E27C8" w:rsidRDefault="002E27C8" w:rsidP="002E27C8">
      <w:pPr>
        <w:rPr>
          <w:rFonts w:cs="Arial"/>
        </w:rPr>
      </w:pPr>
      <w:r w:rsidRPr="002E27C8">
        <w:rPr>
          <w:rFonts w:cs="Arial"/>
        </w:rPr>
        <w:t>Sincerely,</w:t>
      </w:r>
    </w:p>
    <w:p w14:paraId="4C045807" w14:textId="3DD9E269" w:rsidR="002E27C8" w:rsidRPr="002E27C8" w:rsidRDefault="002E27C8" w:rsidP="002E27C8">
      <w:pPr>
        <w:rPr>
          <w:rFonts w:cs="Arial"/>
        </w:rPr>
      </w:pPr>
    </w:p>
    <w:p w14:paraId="5DB1DEAF" w14:textId="77777777" w:rsidR="002E27C8" w:rsidRPr="002E27C8" w:rsidRDefault="002E27C8" w:rsidP="002E27C8">
      <w:pPr>
        <w:rPr>
          <w:rFonts w:cs="Arial"/>
        </w:rPr>
      </w:pPr>
      <w:r w:rsidRPr="002E27C8">
        <w:rPr>
          <w:rFonts w:cs="Arial"/>
        </w:rPr>
        <w:t>Mark A. Riccobono, President</w:t>
      </w:r>
      <w:r w:rsidRPr="002E27C8">
        <w:rPr>
          <w:rFonts w:cs="Arial"/>
        </w:rPr>
        <w:br/>
        <w:t>National Federation of the Blind</w:t>
      </w:r>
    </w:p>
    <w:p w14:paraId="0BB8BDC3" w14:textId="77777777" w:rsidR="002E27C8" w:rsidRPr="002E27C8" w:rsidRDefault="002E27C8" w:rsidP="002E27C8">
      <w:pPr>
        <w:rPr>
          <w:rFonts w:cs="Arial"/>
        </w:rPr>
      </w:pPr>
    </w:p>
    <w:p w14:paraId="4954A1AE" w14:textId="77777777" w:rsidR="002E27C8" w:rsidRDefault="002E27C8" w:rsidP="002E27C8">
      <w:pPr>
        <w:rPr>
          <w:rFonts w:cs="Arial"/>
        </w:rPr>
      </w:pPr>
      <w:r w:rsidRPr="002E27C8">
        <w:rPr>
          <w:rFonts w:cs="Arial"/>
        </w:rPr>
        <w:t xml:space="preserve">cc: </w:t>
      </w:r>
      <w:r w:rsidRPr="002E27C8">
        <w:rPr>
          <w:rFonts w:cs="Arial"/>
        </w:rPr>
        <w:tab/>
        <w:t>The Honorable Bill Cassidy, Chairman, US Senate Committee on Health, Education, Labor, and Pensions</w:t>
      </w:r>
    </w:p>
    <w:p w14:paraId="6E8D13BC" w14:textId="77777777" w:rsidR="001030B3" w:rsidRPr="002E27C8" w:rsidRDefault="001030B3" w:rsidP="002E27C8">
      <w:pPr>
        <w:rPr>
          <w:rFonts w:cs="Arial"/>
        </w:rPr>
      </w:pPr>
    </w:p>
    <w:p w14:paraId="4ECB60C2" w14:textId="77777777" w:rsidR="002E27C8" w:rsidRPr="002E27C8" w:rsidRDefault="002E27C8" w:rsidP="002E27C8">
      <w:pPr>
        <w:rPr>
          <w:rFonts w:cs="Arial"/>
        </w:rPr>
      </w:pPr>
      <w:r w:rsidRPr="002E27C8">
        <w:rPr>
          <w:rFonts w:cs="Arial"/>
        </w:rPr>
        <w:tab/>
        <w:t>The Honorable Bernie Sanders, Ranking Member, US Senate Committee on Health, Education, Labor, and Pensions</w:t>
      </w:r>
    </w:p>
    <w:p w14:paraId="344E5F5B" w14:textId="77777777" w:rsidR="001030B3" w:rsidRDefault="002E27C8" w:rsidP="002E27C8">
      <w:pPr>
        <w:rPr>
          <w:rFonts w:cs="Arial"/>
        </w:rPr>
      </w:pPr>
      <w:r w:rsidRPr="002E27C8">
        <w:rPr>
          <w:rFonts w:cs="Arial"/>
        </w:rPr>
        <w:tab/>
      </w:r>
    </w:p>
    <w:p w14:paraId="6B4BD66E" w14:textId="353B057D" w:rsidR="002E27C8" w:rsidRPr="002E27C8" w:rsidRDefault="002E27C8" w:rsidP="001030B3">
      <w:pPr>
        <w:ind w:firstLine="720"/>
        <w:rPr>
          <w:rFonts w:cs="Arial"/>
        </w:rPr>
      </w:pPr>
      <w:r w:rsidRPr="002E27C8">
        <w:rPr>
          <w:rFonts w:cs="Arial"/>
        </w:rPr>
        <w:t>The Honorable Tim Walberg, Chairman, US House Committee on Education and the Workforce</w:t>
      </w:r>
    </w:p>
    <w:p w14:paraId="2CCA7C4E" w14:textId="77777777" w:rsidR="001030B3" w:rsidRDefault="002E27C8" w:rsidP="002E27C8">
      <w:pPr>
        <w:rPr>
          <w:rFonts w:cs="Arial"/>
        </w:rPr>
      </w:pPr>
      <w:r w:rsidRPr="002E27C8">
        <w:rPr>
          <w:rFonts w:cs="Arial"/>
        </w:rPr>
        <w:tab/>
      </w:r>
    </w:p>
    <w:p w14:paraId="576E1FA3" w14:textId="21AE0A36" w:rsidR="002E27C8" w:rsidRPr="002E27C8" w:rsidRDefault="002E27C8" w:rsidP="001030B3">
      <w:pPr>
        <w:ind w:firstLine="720"/>
        <w:rPr>
          <w:rFonts w:cs="Arial"/>
        </w:rPr>
      </w:pPr>
      <w:r w:rsidRPr="002E27C8">
        <w:rPr>
          <w:rFonts w:cs="Arial"/>
        </w:rPr>
        <w:t xml:space="preserve">The Honorable Robert Scott, Ranking Member, US House Committee on </w:t>
      </w:r>
      <w:r w:rsidRPr="002E27C8">
        <w:rPr>
          <w:rFonts w:cs="Arial"/>
        </w:rPr>
        <w:lastRenderedPageBreak/>
        <w:t>Education and the Workforce</w:t>
      </w:r>
    </w:p>
    <w:p w14:paraId="420CE486" w14:textId="77777777" w:rsidR="001030B3" w:rsidRDefault="001030B3" w:rsidP="002E27C8"/>
    <w:p w14:paraId="36C09CC9" w14:textId="6F0F8923" w:rsidR="002E27C8" w:rsidRPr="002E27C8" w:rsidRDefault="002E27C8" w:rsidP="002E27C8">
      <w:r w:rsidRPr="002E27C8">
        <w:t xml:space="preserve">The </w:t>
      </w:r>
      <w:r w:rsidRPr="002E27C8">
        <w:rPr>
          <w:i/>
          <w:iCs/>
        </w:rPr>
        <w:t>Braille Monitor</w:t>
      </w:r>
      <w:r w:rsidRPr="002E27C8">
        <w:t xml:space="preserve"> will continue to follow and report developments as our movement continues the fight for the rights of blind vendors.</w:t>
      </w:r>
    </w:p>
    <w:p w14:paraId="1F4CCB7B" w14:textId="77777777" w:rsidR="00452684" w:rsidRDefault="00452684" w:rsidP="00E01866">
      <w:pPr>
        <w:tabs>
          <w:tab w:val="left" w:leader="dot" w:pos="9360"/>
        </w:tabs>
        <w:rPr>
          <w:rFonts w:cs="Times New Roman"/>
        </w:rPr>
      </w:pPr>
    </w:p>
    <w:p w14:paraId="3F07559B" w14:textId="401E1AF0" w:rsidR="002138B5" w:rsidRPr="0009441A" w:rsidRDefault="0009441A" w:rsidP="0009441A">
      <w:pPr>
        <w:spacing w:after="240"/>
        <w:jc w:val="center"/>
        <w:rPr>
          <w:color w:val="000000"/>
        </w:rPr>
      </w:pPr>
      <w:r w:rsidRPr="000F1FFC">
        <w:rPr>
          <w:color w:val="000000"/>
        </w:rPr>
        <w:t xml:space="preserve">---------- </w:t>
      </w:r>
    </w:p>
    <w:p w14:paraId="05B1BE40" w14:textId="77777777" w:rsidR="002138B5" w:rsidRDefault="002138B5" w:rsidP="00E01866">
      <w:pPr>
        <w:tabs>
          <w:tab w:val="left" w:leader="dot" w:pos="9360"/>
        </w:tabs>
        <w:rPr>
          <w:rFonts w:cs="Times New Roman"/>
        </w:rPr>
      </w:pPr>
    </w:p>
    <w:p w14:paraId="0FC804B3" w14:textId="77777777" w:rsidR="00F64CD3" w:rsidRDefault="00F64CD3" w:rsidP="00FE38A0">
      <w:pPr>
        <w:pStyle w:val="Heading2"/>
      </w:pPr>
      <w:r w:rsidRPr="00F64CD3">
        <w:t>Position Statement on Structured Discovery Training</w:t>
      </w:r>
    </w:p>
    <w:p w14:paraId="48C1F5F9" w14:textId="77777777" w:rsidR="00F64CD3" w:rsidRPr="00F64CD3" w:rsidRDefault="00F64CD3" w:rsidP="00F64CD3"/>
    <w:p w14:paraId="07691183" w14:textId="77777777" w:rsidR="00F64CD3" w:rsidRPr="008652C5" w:rsidRDefault="00F64CD3" w:rsidP="008652C5">
      <w:pPr>
        <w:rPr>
          <w:b/>
          <w:bCs/>
        </w:rPr>
      </w:pPr>
      <w:r w:rsidRPr="008652C5">
        <w:rPr>
          <w:b/>
          <w:bCs/>
        </w:rPr>
        <w:t xml:space="preserve">by the National Blindness Professional Certification Board (NBPCB) </w:t>
      </w:r>
    </w:p>
    <w:p w14:paraId="0C308EDA" w14:textId="77777777" w:rsidR="00F64CD3" w:rsidRPr="00F64CD3" w:rsidRDefault="00F64CD3" w:rsidP="00F64CD3"/>
    <w:p w14:paraId="16489C9B" w14:textId="77BE4DEF" w:rsidR="00F64CD3" w:rsidRPr="00F64CD3" w:rsidRDefault="00F64CD3" w:rsidP="00F64CD3">
      <w:pPr>
        <w:rPr>
          <w:b/>
          <w:bCs/>
        </w:rPr>
      </w:pPr>
      <w:bookmarkStart w:id="2" w:name="131073"/>
      <w:bookmarkEnd w:id="2"/>
      <w:r w:rsidRPr="00F64CD3">
        <w:rPr>
          <w:b/>
          <w:bCs/>
        </w:rPr>
        <w:t>From the Editor: Structured Discovery (SD) is a term often used throughout the National Federation of the Blind and the blindness field, but many readers may have never encountered a full statement of its principles. The National Blindness Professional Certification Board is the entity that officially certifies Structured Discovery Training Centers (S</w:t>
      </w:r>
      <w:r w:rsidR="00000FEC">
        <w:rPr>
          <w:b/>
          <w:bCs/>
        </w:rPr>
        <w:t>D</w:t>
      </w:r>
      <w:r w:rsidRPr="00F64CD3">
        <w:rPr>
          <w:b/>
          <w:bCs/>
        </w:rPr>
        <w:t>TCs). This is important because, while many agencies claim to adhere to SD principles, not all of them are certified, and their implementation of the method may be incomplete at best. For example, recently the Iowa Department for the Blind, under new leadership, has announced that it will encourage, but not require, the use of learning shades, purporting to justify this policy by reference to the principle of informed choice. The National Federation of the Blind of Iowa has protested this new policy. We therefore felt it was a good time to publish this recently articulated position statement so that our readers throughout our movement and beyond will have a basis for informed discussion. Here is the statement:</w:t>
      </w:r>
    </w:p>
    <w:p w14:paraId="51E27598" w14:textId="77777777" w:rsidR="00F64CD3" w:rsidRDefault="00F64CD3" w:rsidP="00FE38A0">
      <w:pPr>
        <w:pStyle w:val="Heading3"/>
      </w:pPr>
      <w:r w:rsidRPr="00F64CD3">
        <w:t xml:space="preserve">Overview </w:t>
      </w:r>
    </w:p>
    <w:p w14:paraId="77C6165E" w14:textId="6C660CD7" w:rsidR="00F64CD3" w:rsidRPr="00F64CD3" w:rsidRDefault="00F64CD3" w:rsidP="00F64CD3">
      <w:r w:rsidRPr="00F64CD3">
        <w:t>The National Blindness Professional Certification Board (NBPCB) holds the trademark Structured Discovery Cane Travel (SDCT) and any associated use of the phrase Structured Discovery Training</w:t>
      </w:r>
      <w:r w:rsidR="00896F54">
        <w:t>.</w:t>
      </w:r>
      <w:r w:rsidRPr="00F64CD3">
        <w:t xml:space="preserve"> No individual or blindness adjustment training program can legally state that they are using Structured </w:t>
      </w:r>
      <w:r w:rsidRPr="00F64CD3">
        <w:lastRenderedPageBreak/>
        <w:t xml:space="preserve">Discovery (SD) training unless they are certified or recognized by NBPCB. </w:t>
      </w:r>
    </w:p>
    <w:p w14:paraId="0554FF4D" w14:textId="6ADF94E7" w:rsidR="00F64CD3" w:rsidRPr="00F64CD3" w:rsidRDefault="00F64CD3" w:rsidP="00F64CD3">
      <w:pPr>
        <w:pStyle w:val="NormalWeb"/>
        <w:spacing w:before="118" w:line="300" w:lineRule="atLeast"/>
        <w:ind w:right="216"/>
        <w:rPr>
          <w:rFonts w:ascii="Aptos" w:hAnsi="Aptos"/>
        </w:rPr>
      </w:pPr>
      <w:r w:rsidRPr="00F64CD3">
        <w:rPr>
          <w:rFonts w:ascii="Aptos" w:hAnsi="Aptos"/>
        </w:rPr>
        <w:t xml:space="preserve">The term </w:t>
      </w:r>
      <w:r w:rsidR="00013856">
        <w:rPr>
          <w:rFonts w:ascii="Aptos" w:hAnsi="Aptos"/>
        </w:rPr>
        <w:t>“</w:t>
      </w:r>
      <w:r w:rsidRPr="00F64CD3">
        <w:rPr>
          <w:rFonts w:ascii="Aptos" w:hAnsi="Aptos"/>
        </w:rPr>
        <w:t>qualified</w:t>
      </w:r>
      <w:r w:rsidR="00013856">
        <w:rPr>
          <w:rFonts w:ascii="Aptos" w:hAnsi="Aptos"/>
        </w:rPr>
        <w:t>”</w:t>
      </w:r>
      <w:r w:rsidRPr="00F64CD3">
        <w:rPr>
          <w:rFonts w:ascii="Aptos" w:hAnsi="Aptos"/>
        </w:rPr>
        <w:t xml:space="preserve"> will be used throughout this document to designate those individuals and training centers who have been certified or otherwise recognized by NBPCB as legitimately employing SD methods and principles in the rehabilitation adjustment training of their consumers. </w:t>
      </w:r>
    </w:p>
    <w:p w14:paraId="28D2D6DC" w14:textId="77777777" w:rsidR="00F64CD3" w:rsidRPr="00F64CD3" w:rsidRDefault="00F64CD3" w:rsidP="00F64CD3">
      <w:pPr>
        <w:pStyle w:val="NormalWeb"/>
        <w:spacing w:before="111" w:line="300" w:lineRule="atLeast"/>
        <w:ind w:right="144"/>
        <w:rPr>
          <w:rFonts w:ascii="Aptos" w:hAnsi="Aptos"/>
        </w:rPr>
      </w:pPr>
      <w:r w:rsidRPr="00F64CD3">
        <w:rPr>
          <w:rFonts w:ascii="Aptos" w:hAnsi="Aptos"/>
        </w:rPr>
        <w:t xml:space="preserve">In keeping with our long-held use of the term blind or blindness, this document uses these phrases to refer to individuals who must devise alternative techniques to do efficiently those things which they would do if they had normal vision. In addition, although the word blindfold or blindfolds is used here, we recognize that they are also sometimes referred to as sleep shades, learning shades, or simply shades. </w:t>
      </w:r>
    </w:p>
    <w:p w14:paraId="24B3BC2A" w14:textId="26843E95" w:rsidR="00F64CD3" w:rsidRPr="0082255A" w:rsidRDefault="00F64CD3" w:rsidP="0082255A">
      <w:pPr>
        <w:pStyle w:val="NormalWeb"/>
        <w:spacing w:before="118" w:after="16" w:line="300" w:lineRule="atLeast"/>
        <w:rPr>
          <w:rFonts w:ascii="Aptos" w:hAnsi="Aptos"/>
        </w:rPr>
      </w:pPr>
      <w:r w:rsidRPr="00F64CD3">
        <w:rPr>
          <w:rFonts w:ascii="Aptos" w:hAnsi="Aptos"/>
        </w:rPr>
        <w:t xml:space="preserve">This white paper articulates the core beliefs on which SD training is based, its foundational tenets and methodology, and summarizes empirical research demonstrating that SD training produces superior outcomes in self-confidence, skill mastery, and employment. This document is intended as a guiding framework for practitioners, rehabilitation administrators, and other policymakers. </w:t>
      </w:r>
      <w:bookmarkStart w:id="3" w:name="196609"/>
      <w:bookmarkEnd w:id="3"/>
    </w:p>
    <w:p w14:paraId="1E465BE5" w14:textId="77777777" w:rsidR="00F64CD3" w:rsidRPr="0010659E" w:rsidRDefault="00F64CD3" w:rsidP="0082255A">
      <w:pPr>
        <w:pStyle w:val="Heading3"/>
        <w:numPr>
          <w:ilvl w:val="0"/>
          <w:numId w:val="21"/>
        </w:numPr>
      </w:pPr>
      <w:r w:rsidRPr="0010659E">
        <w:t xml:space="preserve">Structured Discovery Core Values and Beliefs </w:t>
      </w:r>
    </w:p>
    <w:p w14:paraId="1372BF73" w14:textId="77777777" w:rsidR="00F64CD3" w:rsidRPr="00F64CD3" w:rsidRDefault="00F64CD3" w:rsidP="0082255A">
      <w:r w:rsidRPr="00F64CD3">
        <w:t xml:space="preserve">The National Blindness Professional Certification Board </w:t>
      </w:r>
      <w:proofErr w:type="gramStart"/>
      <w:r w:rsidRPr="00F64CD3">
        <w:t>advocates</w:t>
      </w:r>
      <w:proofErr w:type="gramEnd"/>
      <w:r w:rsidRPr="00F64CD3">
        <w:t xml:space="preserve"> Structured Discovery as the most effective, evidence-based model for blindness rehabilitation adjustment training, including for the development of skills in orientation and mobility, Braille, access technology, independent home management, and other vocational-focused skills. </w:t>
      </w:r>
    </w:p>
    <w:p w14:paraId="34274FB5" w14:textId="77777777" w:rsidR="00F64CD3" w:rsidRPr="00F64CD3" w:rsidRDefault="00F64CD3" w:rsidP="00F64CD3">
      <w:pPr>
        <w:pStyle w:val="NormalWeb"/>
        <w:ind w:left="720"/>
        <w:rPr>
          <w:rFonts w:ascii="Aptos" w:hAnsi="Aptos"/>
        </w:rPr>
      </w:pPr>
    </w:p>
    <w:p w14:paraId="454FF78C" w14:textId="77777777" w:rsidR="0082255A" w:rsidRDefault="00F64CD3" w:rsidP="0082255A">
      <w:pPr>
        <w:pStyle w:val="ListParagraph"/>
        <w:numPr>
          <w:ilvl w:val="0"/>
          <w:numId w:val="22"/>
        </w:numPr>
      </w:pPr>
      <w:r w:rsidRPr="00F64CD3">
        <w:t xml:space="preserve">Qualified professionals and programs are committed to facilitating the personal, economic, and social independence of individuals who are blind. In fulfilling this commitment, qualified professionals recognize diversity and embrace a cultural approach in support of the worth, dignity, potential, and uniqueness of all individuals within their social and cultural context. They look to professional values as an important way of living out an ethical commitment. The primary values that serve as a foundation for this code include a commitment to the tenets of </w:t>
      </w:r>
      <w:r w:rsidRPr="00F64CD3">
        <w:lastRenderedPageBreak/>
        <w:t>Structured Discovery methodology: beneficence; nonmaleficence; privacy and confidentiality; duties; justice; veracity; and fidelity.</w:t>
      </w:r>
    </w:p>
    <w:p w14:paraId="39CDAEB9" w14:textId="2627AEC8" w:rsidR="0082255A" w:rsidRPr="0082255A" w:rsidRDefault="00F64CD3" w:rsidP="0082255A">
      <w:pPr>
        <w:pStyle w:val="ListParagraph"/>
        <w:numPr>
          <w:ilvl w:val="0"/>
          <w:numId w:val="22"/>
        </w:numPr>
      </w:pPr>
      <w:r w:rsidRPr="0082255A">
        <w:rPr>
          <w:spacing w:val="-6"/>
        </w:rPr>
        <w:t>Qualified professionals and programs are aware that all individuals exist in a variety of contexts and understand the influence of these contexts on an individual</w:t>
      </w:r>
      <w:r w:rsidR="00C133AB">
        <w:rPr>
          <w:spacing w:val="-6"/>
        </w:rPr>
        <w:t>’</w:t>
      </w:r>
      <w:r w:rsidRPr="0082255A">
        <w:rPr>
          <w:spacing w:val="-6"/>
        </w:rPr>
        <w:t>s behavior. Qualified professionals are aware of the continuing evolution of the field, changes in society at large, and the different needs of individuals in social, political, historical, environmental and economic contexts. The commitment involves providing respectful and timely communication, taking appropriate action when cultural diversity issues occur, and being accountable for the outcomes as they affect people of all races, ethnicities, genders, national origins, religions, sexual orientations, or other cultural group identities.</w:t>
      </w:r>
      <w:r w:rsidRPr="00077BEF">
        <w:rPr>
          <w:spacing w:val="-6"/>
        </w:rPr>
        <w:t xml:space="preserve"> </w:t>
      </w:r>
    </w:p>
    <w:p w14:paraId="09BF1EC7" w14:textId="66D1094F" w:rsidR="0082255A" w:rsidRPr="0082255A" w:rsidRDefault="00F64CD3" w:rsidP="0082255A">
      <w:pPr>
        <w:pStyle w:val="ListParagraph"/>
        <w:numPr>
          <w:ilvl w:val="0"/>
          <w:numId w:val="22"/>
        </w:numPr>
      </w:pPr>
      <w:r w:rsidRPr="0082255A">
        <w:rPr>
          <w:spacing w:val="-4"/>
        </w:rPr>
        <w:t xml:space="preserve">Qualified professionals and programs operate from an understanding that </w:t>
      </w:r>
      <w:proofErr w:type="gramStart"/>
      <w:r w:rsidRPr="0082255A">
        <w:rPr>
          <w:spacing w:val="-4"/>
        </w:rPr>
        <w:t>persons</w:t>
      </w:r>
      <w:proofErr w:type="gramEnd"/>
      <w:r w:rsidRPr="0082255A">
        <w:rPr>
          <w:spacing w:val="-4"/>
        </w:rPr>
        <w:t xml:space="preserve"> who are blind are normal people who cannot see, and that blindness is a normal characteristic like the hundreds of others which, taken together, mold each person into a unique human being. Based upon this fundamental truth, qualified professionals provide services with the high expectation that the blind consumer, or potential consumer, will be able to do what sighted people do, upon completion of proper blindness training and services. Personal empowerment and complete integration into the broader society are the aspirational goals and objectives for consumers of SD professionals</w:t>
      </w:r>
      <w:r w:rsidR="00C133AB">
        <w:rPr>
          <w:spacing w:val="-4"/>
        </w:rPr>
        <w:t>’</w:t>
      </w:r>
      <w:r w:rsidRPr="0082255A">
        <w:rPr>
          <w:spacing w:val="-4"/>
        </w:rPr>
        <w:t xml:space="preserve"> services. The qualified professionals strive at all times to help the blind consumer, or potential consumer, achieve these objectives.</w:t>
      </w:r>
    </w:p>
    <w:p w14:paraId="33386FF9" w14:textId="77777777" w:rsidR="0082255A" w:rsidRPr="0082255A" w:rsidRDefault="00F64CD3" w:rsidP="0082255A">
      <w:pPr>
        <w:pStyle w:val="ListParagraph"/>
        <w:numPr>
          <w:ilvl w:val="0"/>
          <w:numId w:val="22"/>
        </w:numPr>
      </w:pPr>
      <w:r w:rsidRPr="0082255A">
        <w:rPr>
          <w:szCs w:val="28"/>
        </w:rPr>
        <w:t xml:space="preserve">Qualified professionals and programs understand that </w:t>
      </w:r>
      <w:proofErr w:type="gramStart"/>
      <w:r w:rsidRPr="0082255A">
        <w:rPr>
          <w:szCs w:val="28"/>
        </w:rPr>
        <w:t>persons</w:t>
      </w:r>
      <w:proofErr w:type="gramEnd"/>
      <w:r w:rsidRPr="0082255A">
        <w:rPr>
          <w:szCs w:val="28"/>
        </w:rPr>
        <w:t xml:space="preserve"> who are blind are members of a visible and identifiable minority and that, therefore, the primary problem faced by </w:t>
      </w:r>
      <w:bookmarkStart w:id="4" w:name="262145"/>
      <w:bookmarkEnd w:id="4"/>
      <w:r w:rsidRPr="0082255A">
        <w:rPr>
          <w:spacing w:val="-3"/>
          <w:szCs w:val="28"/>
        </w:rPr>
        <w:t xml:space="preserve">persons who are blind is attitudinal rather than physical—that is, there are widespread public misconceptions and misunderstandings about blindness which </w:t>
      </w:r>
      <w:proofErr w:type="gramStart"/>
      <w:r w:rsidRPr="0082255A">
        <w:rPr>
          <w:spacing w:val="-3"/>
          <w:szCs w:val="28"/>
        </w:rPr>
        <w:t>lead</w:t>
      </w:r>
      <w:proofErr w:type="gramEnd"/>
      <w:r w:rsidRPr="0082255A">
        <w:rPr>
          <w:spacing w:val="-3"/>
          <w:szCs w:val="28"/>
        </w:rPr>
        <w:t xml:space="preserve"> to beliefs and feelings of inferiority. While these public attitudes about blindness are socially constructed rather than factual, they are prominent in our society and in the emotions of consumers of services for the blind. Therefore, each of the blindness services which are provided by qualified professionals must be designed and intended to teach consumers of services a new and constructive set of attitudes, based upon an </w:t>
      </w:r>
      <w:r w:rsidRPr="0082255A">
        <w:rPr>
          <w:spacing w:val="-3"/>
          <w:szCs w:val="28"/>
        </w:rPr>
        <w:lastRenderedPageBreak/>
        <w:t xml:space="preserve">understanding that the prevailing views about blindness are wrong and harmful. </w:t>
      </w:r>
    </w:p>
    <w:p w14:paraId="33F55250" w14:textId="77777777" w:rsidR="0082255A" w:rsidRPr="0082255A" w:rsidRDefault="00F64CD3" w:rsidP="0082255A">
      <w:pPr>
        <w:pStyle w:val="ListParagraph"/>
        <w:numPr>
          <w:ilvl w:val="0"/>
          <w:numId w:val="22"/>
        </w:numPr>
      </w:pPr>
      <w:r w:rsidRPr="0082255A">
        <w:rPr>
          <w:szCs w:val="28"/>
        </w:rPr>
        <w:t xml:space="preserve">Qualified professionals and </w:t>
      </w:r>
      <w:proofErr w:type="gramStart"/>
      <w:r w:rsidRPr="0082255A">
        <w:rPr>
          <w:szCs w:val="28"/>
        </w:rPr>
        <w:t>programs</w:t>
      </w:r>
      <w:proofErr w:type="gramEnd"/>
      <w:r w:rsidRPr="0082255A">
        <w:rPr>
          <w:szCs w:val="28"/>
        </w:rPr>
        <w:t xml:space="preserve"> understand that the overarching objective of the services which are being provided is to enable blind consumers to come emotionally—not just intellectually—to understand that they are normal people who can be truly independent and self-sufficient. </w:t>
      </w:r>
    </w:p>
    <w:p w14:paraId="2CB75951" w14:textId="77777777" w:rsidR="0082255A" w:rsidRPr="0082255A" w:rsidRDefault="00F64CD3" w:rsidP="0082255A">
      <w:pPr>
        <w:pStyle w:val="ListParagraph"/>
        <w:numPr>
          <w:ilvl w:val="0"/>
          <w:numId w:val="22"/>
        </w:numPr>
      </w:pPr>
      <w:r w:rsidRPr="0082255A">
        <w:rPr>
          <w:szCs w:val="28"/>
        </w:rPr>
        <w:t xml:space="preserve">Qualified professionals and programs understand that quality training in the skills or alternative techniques of blindness is essential to freedom and independence for </w:t>
      </w:r>
      <w:proofErr w:type="gramStart"/>
      <w:r w:rsidRPr="0082255A">
        <w:rPr>
          <w:szCs w:val="28"/>
        </w:rPr>
        <w:t>persons</w:t>
      </w:r>
      <w:proofErr w:type="gramEnd"/>
      <w:r w:rsidRPr="0082255A">
        <w:rPr>
          <w:szCs w:val="28"/>
        </w:rPr>
        <w:t xml:space="preserve"> who are blind and that the skills should not merely be introduced—they should be mastered by the consumer. Qualified professionals also understand, however, that the simple skills of blindness such as Braille or cane travel are not </w:t>
      </w:r>
      <w:proofErr w:type="gramStart"/>
      <w:r w:rsidRPr="0082255A">
        <w:rPr>
          <w:szCs w:val="28"/>
        </w:rPr>
        <w:t>ends</w:t>
      </w:r>
      <w:proofErr w:type="gramEnd"/>
      <w:r w:rsidRPr="0082255A">
        <w:rPr>
          <w:szCs w:val="28"/>
        </w:rPr>
        <w:t xml:space="preserve"> unto themselves but are merely small parts of a larger objective—helping the consumer adjust fully to blindness. </w:t>
      </w:r>
    </w:p>
    <w:p w14:paraId="433D6E3E" w14:textId="5EB883B0" w:rsidR="00F64CD3" w:rsidRPr="0082255A" w:rsidRDefault="00F64CD3" w:rsidP="0082255A">
      <w:pPr>
        <w:pStyle w:val="ListParagraph"/>
        <w:numPr>
          <w:ilvl w:val="0"/>
          <w:numId w:val="22"/>
        </w:numPr>
      </w:pPr>
      <w:r w:rsidRPr="0082255A">
        <w:rPr>
          <w:szCs w:val="28"/>
        </w:rPr>
        <w:t>Qualified professionals and programs understand that the blind consumer must learn to cope calmly and unemotionally with the unusual or demeaning things other people will do or say because of the public</w:t>
      </w:r>
      <w:r w:rsidR="00C133AB">
        <w:rPr>
          <w:szCs w:val="28"/>
        </w:rPr>
        <w:t>’</w:t>
      </w:r>
      <w:r w:rsidRPr="0082255A">
        <w:rPr>
          <w:szCs w:val="28"/>
        </w:rPr>
        <w:t>s misconceptions about blindness. Therefore, discussions concerning prevailing misunderstandings and misconceptions and the consumer</w:t>
      </w:r>
      <w:r w:rsidR="00C133AB">
        <w:rPr>
          <w:szCs w:val="28"/>
        </w:rPr>
        <w:t>’</w:t>
      </w:r>
      <w:r w:rsidRPr="0082255A">
        <w:rPr>
          <w:szCs w:val="28"/>
        </w:rPr>
        <w:t xml:space="preserve">s responses to them should appropriately and conscientiously be intertwined throughout </w:t>
      </w:r>
      <w:r w:rsidRPr="0082255A">
        <w:rPr>
          <w:spacing w:val="-7"/>
          <w:szCs w:val="28"/>
        </w:rPr>
        <w:t xml:space="preserve">classes or training sessions. </w:t>
      </w:r>
    </w:p>
    <w:p w14:paraId="26BB2262" w14:textId="5B1CA728" w:rsidR="00F64CD3" w:rsidRPr="00FE38A0" w:rsidRDefault="00F64CD3" w:rsidP="0082255A">
      <w:pPr>
        <w:pStyle w:val="Heading3"/>
        <w:numPr>
          <w:ilvl w:val="0"/>
          <w:numId w:val="21"/>
        </w:numPr>
      </w:pPr>
      <w:r w:rsidRPr="00FE38A0">
        <w:t xml:space="preserve">Foundational Tenets of Structured Discovery Methodology </w:t>
      </w:r>
    </w:p>
    <w:p w14:paraId="2B31F79C" w14:textId="10EA4887" w:rsidR="00DB2141" w:rsidRPr="00FE38A0" w:rsidRDefault="00F64CD3" w:rsidP="003C743D">
      <w:r w:rsidRPr="00FE38A0">
        <w:t xml:space="preserve">NBPCB maintains that Structured Discovery is a comprehensive approach to providing meaningful and life-altering training to those who seek effective alternative skills in their ability to function with insufficient </w:t>
      </w:r>
      <w:proofErr w:type="gramStart"/>
      <w:r w:rsidRPr="00FE38A0">
        <w:t>sight</w:t>
      </w:r>
      <w:proofErr w:type="gramEnd"/>
      <w:r w:rsidRPr="00FE38A0">
        <w:t xml:space="preserve"> in meeting everyday requirements. The SD model is firmly rooted in the following twelve essential core tenets: </w:t>
      </w:r>
    </w:p>
    <w:p w14:paraId="70BF850A" w14:textId="77777777" w:rsidR="00DB2141" w:rsidRPr="00FE38A0" w:rsidRDefault="00DB2141" w:rsidP="008652C5"/>
    <w:p w14:paraId="792DF1AC" w14:textId="77777777" w:rsidR="0082255A" w:rsidRDefault="00F64CD3" w:rsidP="0082255A">
      <w:pPr>
        <w:pStyle w:val="ListParagraph"/>
        <w:numPr>
          <w:ilvl w:val="0"/>
          <w:numId w:val="24"/>
        </w:numPr>
        <w:rPr>
          <w:spacing w:val="-7"/>
        </w:rPr>
      </w:pPr>
      <w:r w:rsidRPr="00FE38A0">
        <w:t xml:space="preserve">SD training is a model that is based on fundamental practices and policies that convey the clear belief that blind individuals are a cross-section of society who are normal </w:t>
      </w:r>
      <w:proofErr w:type="gramStart"/>
      <w:r w:rsidRPr="00FE38A0">
        <w:t>persons</w:t>
      </w:r>
      <w:proofErr w:type="gramEnd"/>
      <w:r w:rsidRPr="00FE38A0">
        <w:t xml:space="preserve"> who simply happen to be </w:t>
      </w:r>
      <w:r w:rsidRPr="00FE38A0">
        <w:lastRenderedPageBreak/>
        <w:t xml:space="preserve">blind. Additionally, it recognizes that its function is to provide a culture infused with positive and hopeful energy. It is also based on important aspects such as the </w:t>
      </w:r>
      <w:bookmarkStart w:id="5" w:name="327681"/>
      <w:bookmarkEnd w:id="5"/>
      <w:r w:rsidRPr="0082255A">
        <w:rPr>
          <w:spacing w:val="-7"/>
        </w:rPr>
        <w:t xml:space="preserve">mastery of non-visual techniques, the development of emotional adjustment to vision loss that emphasizes a defined philosophy of blindness, the ability to cope calmly with the misconceptions of others, and the ability to integrate into the broader society. </w:t>
      </w:r>
    </w:p>
    <w:p w14:paraId="3812F099" w14:textId="77777777" w:rsidR="0082255A" w:rsidRPr="0082255A" w:rsidRDefault="00F64CD3" w:rsidP="0082255A">
      <w:pPr>
        <w:pStyle w:val="ListParagraph"/>
        <w:numPr>
          <w:ilvl w:val="0"/>
          <w:numId w:val="24"/>
        </w:numPr>
        <w:rPr>
          <w:spacing w:val="-7"/>
        </w:rPr>
      </w:pPr>
      <w:r w:rsidRPr="0082255A">
        <w:rPr>
          <w:szCs w:val="28"/>
        </w:rPr>
        <w:t xml:space="preserve">Qualified professionals understand the power of words and refer to all consumers as </w:t>
      </w:r>
      <w:r w:rsidRPr="0082255A">
        <w:rPr>
          <w:i/>
          <w:iCs/>
          <w:szCs w:val="28"/>
        </w:rPr>
        <w:t xml:space="preserve">blind </w:t>
      </w:r>
      <w:r w:rsidRPr="0082255A">
        <w:rPr>
          <w:szCs w:val="28"/>
        </w:rPr>
        <w:t xml:space="preserve">and do not use euphemisms such as legally blind, visually impaired, visually challenged, etc. This sets all consumers on an equal footing with one another regardless of visual acuity, but more importantly, it helps consumers to integrate their own personal identity as that of an individual who happens to be blind. It is imperative for consumers to understand that they have sought training because of their diminished sight and that while they can learn to function as highly trained blind individuals, they clearly cannot function successfully as though they were fully sighted. Ultimately, they must come to accept that it is respectable to be blind and that blindness is one of many characteristics that </w:t>
      </w:r>
      <w:proofErr w:type="gramStart"/>
      <w:r w:rsidRPr="0082255A">
        <w:rPr>
          <w:szCs w:val="28"/>
        </w:rPr>
        <w:t>makes</w:t>
      </w:r>
      <w:proofErr w:type="gramEnd"/>
      <w:r w:rsidRPr="0082255A">
        <w:rPr>
          <w:szCs w:val="28"/>
        </w:rPr>
        <w:t xml:space="preserve"> up each of </w:t>
      </w:r>
      <w:r w:rsidRPr="0082255A">
        <w:rPr>
          <w:i/>
          <w:iCs/>
          <w:szCs w:val="28"/>
        </w:rPr>
        <w:t xml:space="preserve">us </w:t>
      </w:r>
      <w:r w:rsidRPr="0082255A">
        <w:rPr>
          <w:szCs w:val="28"/>
        </w:rPr>
        <w:t xml:space="preserve">as an individual, but it does not define who they are or what they can accomplish. </w:t>
      </w:r>
    </w:p>
    <w:p w14:paraId="34CCCD30" w14:textId="77777777" w:rsidR="0082255A" w:rsidRPr="0082255A" w:rsidRDefault="00F64CD3" w:rsidP="0082255A">
      <w:pPr>
        <w:pStyle w:val="ListParagraph"/>
        <w:numPr>
          <w:ilvl w:val="0"/>
          <w:numId w:val="24"/>
        </w:numPr>
        <w:rPr>
          <w:spacing w:val="-7"/>
        </w:rPr>
      </w:pPr>
      <w:r w:rsidRPr="0082255A">
        <w:rPr>
          <w:spacing w:val="-10"/>
          <w:szCs w:val="28"/>
        </w:rPr>
        <w:t xml:space="preserve">Qualified professionals actively and consistently demonstrate the importance and efficacy of </w:t>
      </w:r>
      <w:r w:rsidRPr="0082255A">
        <w:rPr>
          <w:szCs w:val="28"/>
        </w:rPr>
        <w:t xml:space="preserve">mastering blindness skills wherever sight is absent or ineffective. It is consistently communicated that these non-visual skills are equal to their sighted counterparts and are transferable across all environmental situations. With the development of </w:t>
      </w:r>
      <w:r w:rsidRPr="0082255A">
        <w:rPr>
          <w:i/>
          <w:iCs/>
          <w:szCs w:val="28"/>
        </w:rPr>
        <w:t xml:space="preserve">these </w:t>
      </w:r>
      <w:r w:rsidRPr="0082255A">
        <w:rPr>
          <w:szCs w:val="28"/>
        </w:rPr>
        <w:t xml:space="preserve">foundational techniques, blindness can be reduced to a mere nuisance rather than be </w:t>
      </w:r>
      <w:r w:rsidRPr="0082255A">
        <w:rPr>
          <w:i/>
          <w:iCs/>
          <w:szCs w:val="28"/>
        </w:rPr>
        <w:t xml:space="preserve">considered </w:t>
      </w:r>
      <w:r w:rsidRPr="0082255A">
        <w:rPr>
          <w:szCs w:val="28"/>
        </w:rPr>
        <w:t xml:space="preserve">a debilitating condition. SD training embraces the notion that given the proper training and opportunity, the average blind person can do average life activities just as well as a sighted person similarly situated. </w:t>
      </w:r>
    </w:p>
    <w:p w14:paraId="2097CD90" w14:textId="77777777" w:rsidR="0082255A" w:rsidRPr="0082255A" w:rsidRDefault="00F64CD3" w:rsidP="0082255A">
      <w:pPr>
        <w:pStyle w:val="ListParagraph"/>
        <w:numPr>
          <w:ilvl w:val="0"/>
          <w:numId w:val="24"/>
        </w:numPr>
        <w:rPr>
          <w:spacing w:val="-7"/>
        </w:rPr>
      </w:pPr>
      <w:r w:rsidRPr="0082255A">
        <w:rPr>
          <w:szCs w:val="28"/>
        </w:rPr>
        <w:t xml:space="preserve">Qualified professionals actively and consistently demonstrate the importance of a positive personal philosophy regarding blindness. Every aspect of skill training is in support of fostering positive attitudes, self-esteem, and hope. All consumers initially begin training with a set of beliefs and expectations for themselves formed by singular experiences or pervasive public misconceptions regarding blindness which have </w:t>
      </w:r>
      <w:r w:rsidRPr="0082255A">
        <w:rPr>
          <w:szCs w:val="28"/>
        </w:rPr>
        <w:lastRenderedPageBreak/>
        <w:t xml:space="preserve">some erroneous elements, and it is these restrictive and limiting notions that must be stripped away through the training provided by SD professionals and replaced with the belief in the normality and respectability of blindness. </w:t>
      </w:r>
    </w:p>
    <w:p w14:paraId="0338FC0C" w14:textId="77777777" w:rsidR="0082255A" w:rsidRPr="0082255A" w:rsidRDefault="00F64CD3" w:rsidP="0082255A">
      <w:pPr>
        <w:pStyle w:val="ListParagraph"/>
        <w:numPr>
          <w:ilvl w:val="0"/>
          <w:numId w:val="24"/>
        </w:numPr>
        <w:rPr>
          <w:spacing w:val="-7"/>
        </w:rPr>
      </w:pPr>
      <w:r w:rsidRPr="0082255A">
        <w:rPr>
          <w:szCs w:val="28"/>
        </w:rPr>
        <w:t xml:space="preserve">Qualified professionals recognize from experience that a typical consumer requires a minimum of six to nine months of continuous, full-time, and active residential training to maximize blindness skills and self-confidence. A residential component is crucial in that it removes a consumer from a potentially overprotective or unhealthy situation. It is also a critical factor for providing a consumer with a supportive and consistent environment which actively encourages high expectations and self-reliance. Such an environment enables the consistent development of meaningful skills along with a strong positive personal philosophy surrounding blindness. Although consumers begin and end center training at different </w:t>
      </w:r>
      <w:r w:rsidRPr="00F34C5A">
        <w:rPr>
          <w:szCs w:val="28"/>
        </w:rPr>
        <w:t xml:space="preserve">levels </w:t>
      </w:r>
      <w:r w:rsidRPr="0082255A">
        <w:rPr>
          <w:szCs w:val="28"/>
        </w:rPr>
        <w:t xml:space="preserve">from one another given individual capacity and motivation, each must be offered the </w:t>
      </w:r>
      <w:r w:rsidRPr="0082255A">
        <w:rPr>
          <w:spacing w:val="-6"/>
          <w:szCs w:val="28"/>
        </w:rPr>
        <w:t xml:space="preserve">opportunity to fully develop the skills and attitudes that allow </w:t>
      </w:r>
      <w:r w:rsidRPr="00F34C5A">
        <w:rPr>
          <w:spacing w:val="-6"/>
          <w:szCs w:val="28"/>
        </w:rPr>
        <w:t>for</w:t>
      </w:r>
      <w:r w:rsidRPr="0082255A">
        <w:rPr>
          <w:i/>
          <w:iCs/>
          <w:spacing w:val="-6"/>
          <w:szCs w:val="28"/>
        </w:rPr>
        <w:t xml:space="preserve"> </w:t>
      </w:r>
      <w:proofErr w:type="gramStart"/>
      <w:r w:rsidRPr="0082255A">
        <w:rPr>
          <w:spacing w:val="-6"/>
          <w:szCs w:val="28"/>
        </w:rPr>
        <w:t>a fulfilling</w:t>
      </w:r>
      <w:proofErr w:type="gramEnd"/>
      <w:r w:rsidRPr="0082255A">
        <w:rPr>
          <w:spacing w:val="-6"/>
          <w:szCs w:val="28"/>
        </w:rPr>
        <w:t xml:space="preserve"> life and </w:t>
      </w:r>
      <w:bookmarkStart w:id="6" w:name="393217"/>
      <w:bookmarkEnd w:id="6"/>
      <w:r w:rsidRPr="0082255A">
        <w:rPr>
          <w:szCs w:val="28"/>
        </w:rPr>
        <w:t xml:space="preserve">obtainment of personal satisfaction without the restrictions and limitations that are oftentimes erroneously attributed to blindness. </w:t>
      </w:r>
    </w:p>
    <w:p w14:paraId="3A85B8AF" w14:textId="77777777" w:rsidR="0082255A" w:rsidRPr="0082255A" w:rsidRDefault="00F64CD3" w:rsidP="0082255A">
      <w:pPr>
        <w:pStyle w:val="ListParagraph"/>
        <w:numPr>
          <w:ilvl w:val="0"/>
          <w:numId w:val="24"/>
        </w:numPr>
        <w:rPr>
          <w:spacing w:val="-7"/>
        </w:rPr>
      </w:pPr>
      <w:r w:rsidRPr="0082255A">
        <w:rPr>
          <w:szCs w:val="28"/>
        </w:rPr>
        <w:t xml:space="preserve">Qualified professionals actively and consistently use blindfolds in all instructional environments, including core classes and confidence-building activities, as an integral element in the development of blindness techniques. This tool is crucial in combatting the concept of the hierarchy of sight—the idea that the level to which competency and success rises or falls is in direct proportion to the amount of residual sight a consumer may have. The use of blindfolds, therefore, evidence the efficacy of blindness skills. Consumers relying on faulty sight restrict their human experience, and by learning to incorporate appropriate blindness skills, limitations will not be determined by interests, but rather by desires, motivations, and resources. This integration of blindness skills and residual sight can only be truly achieved after the development of strong nonvisual skills has first been mastered. All relevant staff members should be able to effectively explain the use of blindfolds to consumers in training and to the general public. </w:t>
      </w:r>
    </w:p>
    <w:p w14:paraId="3E7F8951" w14:textId="222814EE" w:rsidR="0082255A" w:rsidRPr="0082255A" w:rsidRDefault="00F64CD3" w:rsidP="0082255A">
      <w:pPr>
        <w:pStyle w:val="ListParagraph"/>
        <w:numPr>
          <w:ilvl w:val="0"/>
          <w:numId w:val="24"/>
        </w:numPr>
        <w:rPr>
          <w:spacing w:val="-7"/>
        </w:rPr>
      </w:pPr>
      <w:r w:rsidRPr="0082255A">
        <w:rPr>
          <w:szCs w:val="28"/>
        </w:rPr>
        <w:lastRenderedPageBreak/>
        <w:t>Although qualified professionals respect all consumers</w:t>
      </w:r>
      <w:r w:rsidR="00C133AB">
        <w:rPr>
          <w:szCs w:val="28"/>
        </w:rPr>
        <w:t>’</w:t>
      </w:r>
      <w:r w:rsidRPr="0082255A">
        <w:rPr>
          <w:szCs w:val="28"/>
        </w:rPr>
        <w:t xml:space="preserve"> preferences for mobility devices and the use of guide dogs, it is expected that while receiving adjustment to blindness training from an SD training center (SDTC), consumers will use long, rigid, white canes during all core classes and confidence-building activities. The technical efficacy of the long white cane has been demonstratively proven in the development of travel skills. Furthermore, the long white cane is an indelible symbol of blindness essential in helping consumers reconcile their own fears and personal identity as a blind person. </w:t>
      </w:r>
    </w:p>
    <w:p w14:paraId="013218DA" w14:textId="7EFCF826" w:rsidR="0082255A" w:rsidRPr="0082255A" w:rsidRDefault="00F64CD3" w:rsidP="0082255A">
      <w:pPr>
        <w:pStyle w:val="ListParagraph"/>
        <w:numPr>
          <w:ilvl w:val="0"/>
          <w:numId w:val="24"/>
        </w:numPr>
        <w:rPr>
          <w:spacing w:val="-7"/>
        </w:rPr>
      </w:pPr>
      <w:r w:rsidRPr="0082255A">
        <w:rPr>
          <w:szCs w:val="28"/>
        </w:rPr>
        <w:t>Qualified professionals actively and consistently use confidence-building activities to provide novel experiences and learning opportunities where consumers can apply developing non-visual skills. All efforts are made to provide appropriate and diverse activities which support and challenge consumers to go beyond their comfort zone. While confidence-building activities can be recreational in nature, staff and consumers must understand the integral and necessary role these activities play in the development of a consumer</w:t>
      </w:r>
      <w:r w:rsidR="00C133AB">
        <w:rPr>
          <w:szCs w:val="28"/>
        </w:rPr>
        <w:t>’</w:t>
      </w:r>
      <w:r w:rsidRPr="0082255A">
        <w:rPr>
          <w:szCs w:val="28"/>
        </w:rPr>
        <w:t xml:space="preserve">s non-visual skills, positive philosophy of blindness, self-efficacy, and overall confidence. It is recognized that the more consumers are taught through activities that are outside their level of comfort, the more </w:t>
      </w:r>
      <w:proofErr w:type="gramStart"/>
      <w:r w:rsidRPr="0082255A">
        <w:rPr>
          <w:szCs w:val="28"/>
        </w:rPr>
        <w:t>their confidence</w:t>
      </w:r>
      <w:proofErr w:type="gramEnd"/>
      <w:r w:rsidRPr="0082255A">
        <w:rPr>
          <w:szCs w:val="28"/>
        </w:rPr>
        <w:t xml:space="preserve"> will allow them to engage in both routine and novel situations after training which might be uncomfortable, or which would have been avoided in the past because of stress or fear. </w:t>
      </w:r>
    </w:p>
    <w:p w14:paraId="1B77BBEA" w14:textId="77777777" w:rsidR="0082255A" w:rsidRPr="0082255A" w:rsidRDefault="00F64CD3" w:rsidP="0082255A">
      <w:pPr>
        <w:pStyle w:val="ListParagraph"/>
        <w:numPr>
          <w:ilvl w:val="0"/>
          <w:numId w:val="24"/>
        </w:numPr>
        <w:rPr>
          <w:spacing w:val="-7"/>
        </w:rPr>
      </w:pPr>
      <w:r w:rsidRPr="0082255A">
        <w:rPr>
          <w:szCs w:val="28"/>
        </w:rPr>
        <w:t xml:space="preserve">Qualified professionals actively and consistently promote role modeling as part of the rehabilitation process. Consumers are afforded the opportunity to engage with a wide variety of role models and mentors who demonstrate non-visual skills, positive attitudes regarding blindness, and effective self-advocacy. It will be these role models who will function as a support network once the training center experience is complete. Instructors, training peers, and blind community members can all serve as mentors. Sighted instructors also serve as role models by demonstrating non-visual skills with the use of blindfolds and by demonstrating </w:t>
      </w:r>
      <w:bookmarkStart w:id="7" w:name="458753"/>
      <w:bookmarkEnd w:id="7"/>
      <w:r w:rsidRPr="0082255A">
        <w:rPr>
          <w:spacing w:val="-4"/>
          <w:szCs w:val="28"/>
        </w:rPr>
        <w:t xml:space="preserve">expectations of how sighted individuals should interact respectfully and equally with blind people. In a center, staff and advanced </w:t>
      </w:r>
      <w:r w:rsidRPr="0082255A">
        <w:rPr>
          <w:spacing w:val="-4"/>
          <w:szCs w:val="28"/>
        </w:rPr>
        <w:lastRenderedPageBreak/>
        <w:t>consumers are responsible for building a culture of caring, bringing energy to the training environment, and infusing a positive philosophy.</w:t>
      </w:r>
    </w:p>
    <w:p w14:paraId="7F91411C" w14:textId="77777777" w:rsidR="0082255A" w:rsidRPr="0082255A" w:rsidRDefault="00F64CD3" w:rsidP="0082255A">
      <w:pPr>
        <w:pStyle w:val="ListParagraph"/>
        <w:numPr>
          <w:ilvl w:val="0"/>
          <w:numId w:val="24"/>
        </w:numPr>
        <w:rPr>
          <w:spacing w:val="-7"/>
        </w:rPr>
      </w:pPr>
      <w:r w:rsidRPr="0082255A">
        <w:rPr>
          <w:szCs w:val="28"/>
        </w:rPr>
        <w:t xml:space="preserve">Qualified professionals actively and consistently promote training which provides the foundation necessary to successfully engage in critical problem solving—not only during the training but when consumers return to their home communities. Through the use of Socratic questioning, consumers in </w:t>
      </w:r>
      <w:r w:rsidR="00815FE5" w:rsidRPr="0082255A">
        <w:rPr>
          <w:szCs w:val="28"/>
        </w:rPr>
        <w:t>c</w:t>
      </w:r>
      <w:r w:rsidRPr="0082255A">
        <w:rPr>
          <w:szCs w:val="28"/>
        </w:rPr>
        <w:t>ertified SDTC</w:t>
      </w:r>
      <w:r w:rsidR="00815FE5" w:rsidRPr="0082255A">
        <w:rPr>
          <w:szCs w:val="28"/>
        </w:rPr>
        <w:t>s</w:t>
      </w:r>
      <w:r w:rsidRPr="0082255A">
        <w:rPr>
          <w:szCs w:val="28"/>
        </w:rPr>
        <w:t xml:space="preserve"> are taught to think logically and strategically. They are also taught to use creative problem-solving strategies whenever faced with novel or unique situations. This questioning approach is an important cornerstone of SD training. It involves the process of </w:t>
      </w:r>
      <w:proofErr w:type="gramStart"/>
      <w:r w:rsidRPr="0082255A">
        <w:rPr>
          <w:szCs w:val="28"/>
        </w:rPr>
        <w:t>asking probing</w:t>
      </w:r>
      <w:proofErr w:type="gramEnd"/>
      <w:r w:rsidRPr="0082255A">
        <w:rPr>
          <w:szCs w:val="28"/>
        </w:rPr>
        <w:t xml:space="preserve"> questions to prompt critical thinking and facilitate successful accomplishments. The instructor poses questions directed to consumers with the goal of eliciting observations and promoting the development of effective problem-solving strategies in lieu of relying on the instructor to provide information or answers. Therefore, the responsibility of gathering information and decision making </w:t>
      </w:r>
      <w:proofErr w:type="gramStart"/>
      <w:r w:rsidRPr="0082255A">
        <w:rPr>
          <w:szCs w:val="28"/>
        </w:rPr>
        <w:t>is</w:t>
      </w:r>
      <w:proofErr w:type="gramEnd"/>
      <w:r w:rsidRPr="0082255A">
        <w:rPr>
          <w:szCs w:val="28"/>
        </w:rPr>
        <w:t xml:space="preserve"> gradually, but continuously</w:t>
      </w:r>
      <w:r w:rsidR="00815FE5" w:rsidRPr="0082255A">
        <w:rPr>
          <w:szCs w:val="28"/>
        </w:rPr>
        <w:t>,</w:t>
      </w:r>
      <w:r w:rsidRPr="0082255A">
        <w:rPr>
          <w:szCs w:val="28"/>
        </w:rPr>
        <w:t xml:space="preserve"> transferred from the instructor to the consumer, and true independence becomes possible.</w:t>
      </w:r>
    </w:p>
    <w:p w14:paraId="309512A0" w14:textId="77777777" w:rsidR="0082255A" w:rsidRPr="0082255A" w:rsidRDefault="00F64CD3" w:rsidP="0082255A">
      <w:pPr>
        <w:pStyle w:val="ListParagraph"/>
        <w:numPr>
          <w:ilvl w:val="0"/>
          <w:numId w:val="24"/>
        </w:numPr>
        <w:rPr>
          <w:spacing w:val="-7"/>
        </w:rPr>
      </w:pPr>
      <w:r w:rsidRPr="0082255A">
        <w:rPr>
          <w:szCs w:val="28"/>
        </w:rPr>
        <w:t>Qualified professionals actively and consistently communicate that public misconceptions and low expectations held by both the sighted public and blind people alike are the greatest barrier facing blind people. Well-meaning but often misguided members of families and the general public can significantly undermine the development of independence. The training environment must help consumers recognize and manage detrimental interactions. Only by learning to control these interactions can blind people be assured of obtaining the rights and responsibilities afforded to all citizens and successfully integrating back into their families and communities.</w:t>
      </w:r>
    </w:p>
    <w:p w14:paraId="19CD8EEA" w14:textId="0D3475BA" w:rsidR="00F64CD3" w:rsidRPr="0082255A" w:rsidRDefault="00F64CD3" w:rsidP="0082255A">
      <w:pPr>
        <w:pStyle w:val="ListParagraph"/>
        <w:numPr>
          <w:ilvl w:val="0"/>
          <w:numId w:val="24"/>
        </w:numPr>
        <w:rPr>
          <w:spacing w:val="-7"/>
        </w:rPr>
      </w:pPr>
      <w:r w:rsidRPr="0082255A">
        <w:rPr>
          <w:szCs w:val="28"/>
        </w:rPr>
        <w:t xml:space="preserve">Qualified professionals actively and consistently communicate the concept of giving back or contributing in a meaningful way to the general community. Qualified professionals understand that this concept is equally as important as skills training, and that blind </w:t>
      </w:r>
      <w:proofErr w:type="gramStart"/>
      <w:r w:rsidRPr="0082255A">
        <w:rPr>
          <w:szCs w:val="28"/>
        </w:rPr>
        <w:t>persons</w:t>
      </w:r>
      <w:proofErr w:type="gramEnd"/>
      <w:r w:rsidRPr="0082255A">
        <w:rPr>
          <w:szCs w:val="28"/>
        </w:rPr>
        <w:t xml:space="preserve"> must be given opportunities to give of their time, unique talents, and heart to help others. Consumers must come to learn that if they are to </w:t>
      </w:r>
      <w:r w:rsidRPr="0082255A">
        <w:rPr>
          <w:szCs w:val="28"/>
        </w:rPr>
        <w:lastRenderedPageBreak/>
        <w:t xml:space="preserve">be given equal respect and equal rights by the public, they must also be willing to engage in equal responsibility for the good of all. </w:t>
      </w:r>
    </w:p>
    <w:p w14:paraId="6295EA35" w14:textId="77777777" w:rsidR="0082255A" w:rsidRDefault="0082255A" w:rsidP="008652C5"/>
    <w:p w14:paraId="0B97D885" w14:textId="5CA58E05" w:rsidR="00F64CD3" w:rsidRPr="00FE38A0" w:rsidRDefault="00F64CD3" w:rsidP="003C743D">
      <w:r w:rsidRPr="00FE38A0">
        <w:t xml:space="preserve">NBPCB requires that all Structured Discovery training must be rooted </w:t>
      </w:r>
      <w:proofErr w:type="gramStart"/>
      <w:r w:rsidRPr="00FE38A0">
        <w:t>in, and</w:t>
      </w:r>
      <w:proofErr w:type="gramEnd"/>
      <w:r w:rsidRPr="00FE38A0">
        <w:t xml:space="preserve"> retain ALL of these core elements along with high expectations to remain effective and to fulfill its mission. </w:t>
      </w:r>
    </w:p>
    <w:p w14:paraId="5B5A2315" w14:textId="77777777" w:rsidR="00F64CD3" w:rsidRPr="00FE38A0" w:rsidRDefault="00F64CD3" w:rsidP="0082255A">
      <w:pPr>
        <w:pStyle w:val="Heading3"/>
        <w:numPr>
          <w:ilvl w:val="0"/>
          <w:numId w:val="21"/>
        </w:numPr>
      </w:pPr>
      <w:bookmarkStart w:id="8" w:name="524289"/>
      <w:bookmarkEnd w:id="8"/>
      <w:r w:rsidRPr="00FE38A0">
        <w:t xml:space="preserve">Empirical Evidence Supporting Structured Discovery Training </w:t>
      </w:r>
    </w:p>
    <w:p w14:paraId="2C00C262" w14:textId="61F8447D" w:rsidR="00F64CD3" w:rsidRPr="00FE38A0" w:rsidRDefault="00F64CD3" w:rsidP="003C743D">
      <w:r w:rsidRPr="00FE38A0">
        <w:t xml:space="preserve">The Blind and Visually Impaired Adult Rehabilitation and Employment Survey (Bell </w:t>
      </w:r>
      <w:r w:rsidRPr="00EE013E">
        <w:t xml:space="preserve">&amp; </w:t>
      </w:r>
      <w:r w:rsidRPr="00FE38A0">
        <w:t xml:space="preserve">Mino, 2013) and Rehabilitation and Employment Outcomes for Adults Who Are Blind or Visually Impaired: An Updated Report (Bell, Silverman 2018) demonstrated that individuals trained in Structured Discovery programs were significantly more likely to be employed and earned higher wages than peers who were not. The study also found that regular Braille use and white cane travel—central SD skills—correlated strongly with competitive employment. </w:t>
      </w:r>
    </w:p>
    <w:p w14:paraId="3C15687B" w14:textId="34B01ADB" w:rsidR="0082255A" w:rsidRDefault="00F64CD3" w:rsidP="003C743D">
      <w:r w:rsidRPr="00FE38A0">
        <w:t>Bell and Mino</w:t>
      </w:r>
      <w:r w:rsidR="00C133AB">
        <w:t>’</w:t>
      </w:r>
      <w:r w:rsidRPr="00FE38A0">
        <w:t xml:space="preserve">s research specifically demonstrated that: </w:t>
      </w:r>
    </w:p>
    <w:p w14:paraId="3F6F53EC" w14:textId="77777777" w:rsidR="0082255A" w:rsidRDefault="00F64CD3" w:rsidP="003C743D">
      <w:pPr>
        <w:pStyle w:val="ListParagraph"/>
        <w:numPr>
          <w:ilvl w:val="0"/>
          <w:numId w:val="27"/>
        </w:numPr>
      </w:pPr>
      <w:r w:rsidRPr="00FE38A0">
        <w:t xml:space="preserve">Obtaining comprehensive adjustment training was positively related to employment outcomes, with those being trained at Structured Discovery-based programs employed at a rate of 60 percent, earning on average $49,300 in comparison to those trained at </w:t>
      </w:r>
      <w:proofErr w:type="gramStart"/>
      <w:r w:rsidRPr="00FE38A0">
        <w:t>conventionally-based</w:t>
      </w:r>
      <w:proofErr w:type="gramEnd"/>
      <w:r w:rsidRPr="00FE38A0">
        <w:t xml:space="preserve"> programs, who were employed at a rate of 47 percent, earning on average $38,100. These more beneficial results confirm those of Aditya (2004). </w:t>
      </w:r>
    </w:p>
    <w:p w14:paraId="5926D809" w14:textId="77777777" w:rsidR="0082255A" w:rsidRDefault="00F64CD3" w:rsidP="003C743D">
      <w:pPr>
        <w:pStyle w:val="ListParagraph"/>
        <w:numPr>
          <w:ilvl w:val="0"/>
          <w:numId w:val="27"/>
        </w:numPr>
      </w:pPr>
      <w:r w:rsidRPr="0082255A">
        <w:t xml:space="preserve">Recidivism (i.e., returning for retraining multiple times), was found to be negatively related to employment, with those who receive training four or more times being employed at a rate of 35 percent in comparison to those who seek training only once being employed at 57 percent. Those same individuals who require additional training earned on average $13,000 less than those who were trained only once. </w:t>
      </w:r>
    </w:p>
    <w:p w14:paraId="48786CA0" w14:textId="77777777" w:rsidR="003C743D" w:rsidRDefault="00F64CD3" w:rsidP="003C743D">
      <w:pPr>
        <w:pStyle w:val="ListParagraph"/>
        <w:numPr>
          <w:ilvl w:val="0"/>
          <w:numId w:val="27"/>
        </w:numPr>
      </w:pPr>
      <w:r w:rsidRPr="0082255A">
        <w:t xml:space="preserve">Individuals who use a white cane for daily mobility are employed at a significantly higher rate and earn a significantly greater annualized salary than those who do not - $6,851 more on average. </w:t>
      </w:r>
    </w:p>
    <w:p w14:paraId="1518903A" w14:textId="7DB94AD3" w:rsidR="00F64CD3" w:rsidRPr="003C743D" w:rsidRDefault="00F64CD3" w:rsidP="003C743D">
      <w:pPr>
        <w:pStyle w:val="ListParagraph"/>
        <w:numPr>
          <w:ilvl w:val="0"/>
          <w:numId w:val="27"/>
        </w:numPr>
        <w:rPr>
          <w:szCs w:val="28"/>
        </w:rPr>
      </w:pPr>
      <w:r w:rsidRPr="0082255A">
        <w:lastRenderedPageBreak/>
        <w:t xml:space="preserve">Those who read Braille on a daily or weekly basis are employed at a significantly higher rate than those who do not, and Braille readers also earn on average $11,000 more than non-Braille readers. </w:t>
      </w:r>
    </w:p>
    <w:p w14:paraId="63D973C4" w14:textId="77777777" w:rsidR="0082255A" w:rsidRDefault="0082255A" w:rsidP="008652C5"/>
    <w:p w14:paraId="15D78D45" w14:textId="0A073E2B" w:rsidR="00B64E18" w:rsidRPr="0082255A" w:rsidRDefault="00F64CD3" w:rsidP="00FE38A0">
      <w:r w:rsidRPr="00FE38A0">
        <w:t>In addition, Merry-Noel Chamberlain</w:t>
      </w:r>
      <w:r w:rsidR="00C133AB">
        <w:t>’</w:t>
      </w:r>
      <w:r w:rsidRPr="00FE38A0">
        <w:t xml:space="preserve">s (2019) study compared forty adults trained in either the more traditional Sequential Learning (SL) or SD models and found that SD graduates scored 32 percent higher in self-confidence, traveled more often and over greater distances, and required less retraining. </w:t>
      </w:r>
      <w:bookmarkStart w:id="9" w:name="589825"/>
      <w:bookmarkEnd w:id="9"/>
    </w:p>
    <w:p w14:paraId="63E29DB7" w14:textId="77777777" w:rsidR="00384845" w:rsidRPr="00FE38A0" w:rsidRDefault="00F64CD3" w:rsidP="003C743D">
      <w:pPr>
        <w:pStyle w:val="Heading3"/>
        <w:numPr>
          <w:ilvl w:val="0"/>
          <w:numId w:val="21"/>
        </w:numPr>
      </w:pPr>
      <w:r w:rsidRPr="00FE38A0">
        <w:t xml:space="preserve">The Critical Role of Sleep Shade Training </w:t>
      </w:r>
    </w:p>
    <w:p w14:paraId="47FA0C1C" w14:textId="1238C0C8" w:rsidR="00384845" w:rsidRPr="0082255A" w:rsidRDefault="00F64CD3" w:rsidP="00FE38A0">
      <w:r w:rsidRPr="00FE38A0">
        <w:t>Sleep shade use is one of the most distinctive and essential practices of SD. Salisbury (2017) documents that six to nine months of sleep shade-based training is typically required to make nonvisual skills automatic and dependable, freeing cognitive resources for problem-solving and fostering emotional adjustment to blindness. NBPCB-certified Structured Discovery centers require sleep shades eight hours a day, five days a week, because experience has demonstrated that this practice produces higher levels of independence and success. The efficacy of sustained sleep shade use has been documented for decades (Altman, 2012</w:t>
      </w:r>
      <w:r w:rsidR="0027411D" w:rsidRPr="00FE38A0">
        <w:t>;</w:t>
      </w:r>
      <w:r w:rsidRPr="00FE38A0">
        <w:t xml:space="preserve"> Omvig, 2002</w:t>
      </w:r>
      <w:r w:rsidR="0027411D" w:rsidRPr="00FE38A0">
        <w:t>;</w:t>
      </w:r>
      <w:r w:rsidRPr="00FE38A0">
        <w:t xml:space="preserve"> Mettler, 1995</w:t>
      </w:r>
      <w:r w:rsidR="0027411D" w:rsidRPr="00FE38A0">
        <w:t>;</w:t>
      </w:r>
      <w:r w:rsidRPr="00FE38A0">
        <w:t xml:space="preserve"> Lauren, 1988</w:t>
      </w:r>
      <w:r w:rsidR="0027411D" w:rsidRPr="00FE38A0">
        <w:t>;</w:t>
      </w:r>
      <w:r w:rsidRPr="00FE38A0">
        <w:t xml:space="preserve"> Olson, 1982). It has also been demonstrated that inconsistent or temporary use of blindfolds can have a detrimental effect on both skill development and attitudes about blindness (Silverman, 2015). </w:t>
      </w:r>
    </w:p>
    <w:p w14:paraId="457AACDC" w14:textId="77777777" w:rsidR="00F64CD3" w:rsidRPr="00FE38A0" w:rsidRDefault="00F64CD3" w:rsidP="0082255A">
      <w:pPr>
        <w:pStyle w:val="Heading3"/>
      </w:pPr>
      <w:r w:rsidRPr="00FE38A0">
        <w:t xml:space="preserve">Understanding Informed Choice in Rehabilitation Training </w:t>
      </w:r>
    </w:p>
    <w:p w14:paraId="0E465209" w14:textId="4517F750" w:rsidR="00F64CD3" w:rsidRDefault="00F64CD3" w:rsidP="0082255A">
      <w:r w:rsidRPr="00FE38A0">
        <w:t xml:space="preserve">NBPCB recognizes that the concept of informed choice under the Rehabilitation Act is often misapplied as Schroeder (2004) explains, informed choice operates at the program level, not the component level. All rehabilitation clients and consumers must receive the benefit of comprehensive and continual in-service training including the autonomy to determine the best type of training program for them and an opportunity to learn about each of them (Omvig, 2002). Only in this way can consumers make a truly informed choice regarding their options for adjustment training. </w:t>
      </w:r>
      <w:r w:rsidRPr="00FE38A0">
        <w:lastRenderedPageBreak/>
        <w:t>Therefore, the choice of alternative options is among whole programs with differing philosophies, practices, and outcomes, and not between the specific individual elements which comprise the training programs (Schroeder, 2004; Omvig, 2002). This means that informed choice provides consumers with the ability, opportunity, and responsibility to determine the program that meets their needs as it respects the consumer</w:t>
      </w:r>
      <w:r w:rsidR="00C133AB">
        <w:t>’</w:t>
      </w:r>
      <w:r w:rsidRPr="00FE38A0">
        <w:t xml:space="preserve">s interests in the Vocational Rehabilitation process. However, once an informed choice has been made regarding the type of training that the consumer is interested in, it is the responsibility of the training center and the consumer to uphold and abide by the curriculum, best practices, and standards within which the training program operates. </w:t>
      </w:r>
    </w:p>
    <w:p w14:paraId="37552910" w14:textId="77777777" w:rsidR="0082255A" w:rsidRPr="00FE38A0" w:rsidRDefault="0082255A" w:rsidP="0082255A"/>
    <w:p w14:paraId="539B25BF" w14:textId="52B5F110" w:rsidR="00F64CD3" w:rsidRPr="00F64CD3" w:rsidRDefault="00F64CD3" w:rsidP="0082255A">
      <w:r w:rsidRPr="00F64CD3">
        <w:t>Informed choice provides consumers with the opportunity to select the program that they believe is right for them in their rehabilitation training. This means that consumers deciding to participate in any training center or program have made an informed choice to follow the curriculum, principles, and requirements of that individual training program. Those who have determined that a certified SDTC would best meet their needs, have knowingly made the commitment to pursue the Structured Discovery</w:t>
      </w:r>
      <w:r w:rsidR="00436AE4">
        <w:t>-</w:t>
      </w:r>
      <w:r w:rsidRPr="00F64CD3">
        <w:t xml:space="preserve">related training that these centers offer in both their approach and practice that reflect the tenets and values that comprise Structured Discovery-based rehabilitation training. </w:t>
      </w:r>
    </w:p>
    <w:p w14:paraId="0203F3F8" w14:textId="2E43BDBE" w:rsidR="00F64CD3" w:rsidRDefault="00F64CD3" w:rsidP="00FE38A0">
      <w:pPr>
        <w:pStyle w:val="Heading3"/>
      </w:pPr>
      <w:bookmarkStart w:id="10" w:name="655361"/>
      <w:bookmarkEnd w:id="10"/>
      <w:r w:rsidRPr="0009216C">
        <w:t>I</w:t>
      </w:r>
      <w:r w:rsidR="003C743D">
        <w:t>V</w:t>
      </w:r>
      <w:r w:rsidRPr="0009216C">
        <w:t xml:space="preserve">. Conclusion </w:t>
      </w:r>
    </w:p>
    <w:p w14:paraId="6CB333ED" w14:textId="5B565169" w:rsidR="00F64CD3" w:rsidRPr="00F64CD3" w:rsidRDefault="00F64CD3" w:rsidP="00FE38A0">
      <w:r w:rsidRPr="00F64CD3">
        <w:t>No individual or program may credibly state that they are using Structured Discovery training unless they are certified or recognized by the NBPCB. Structured Discovery is more than merely a training method: it is a paradigm of high expectations, self-efficacy, and full citizenship. The NBPCB</w:t>
      </w:r>
      <w:r w:rsidR="00C133AB">
        <w:t>’</w:t>
      </w:r>
      <w:r w:rsidRPr="00F64CD3">
        <w:t xml:space="preserve">s tenets provide the foundation for its practice, and empirical research confirms its superiority in building confidence, independence, and employment outcomes. As the certifying body for Structured Discovery professionals and training centers, NBPCB strongly advocates that all of the tenets enumerated in this document should serve as the guiding framework for all </w:t>
      </w:r>
      <w:proofErr w:type="gramStart"/>
      <w:r w:rsidRPr="00F64CD3">
        <w:t>blindness</w:t>
      </w:r>
      <w:proofErr w:type="gramEnd"/>
      <w:r w:rsidRPr="00F64CD3">
        <w:t xml:space="preserve"> rehabilitation and SD professionals seeking to produce confident, </w:t>
      </w:r>
      <w:r w:rsidRPr="00F64CD3">
        <w:lastRenderedPageBreak/>
        <w:t xml:space="preserve">independent, and fully participating blind adults. Disaggregating or separating any aspect of the core SD tenets is counterintuitive and counterproductive to comprehensive adjustment to blindness rehabilitation training. We stand ready to assist any individual or blindness rehabilitation adjustment program to better understand Structured Discovery methods and principles and to develop training programs for qualified professionals. </w:t>
      </w:r>
    </w:p>
    <w:p w14:paraId="31DC0C34" w14:textId="77777777" w:rsidR="00F64CD3" w:rsidRPr="00F64CD3" w:rsidRDefault="00F64CD3" w:rsidP="00F64CD3">
      <w:pPr>
        <w:pStyle w:val="NormalWeb"/>
        <w:spacing w:before="6" w:after="57" w:line="274" w:lineRule="atLeast"/>
        <w:rPr>
          <w:rFonts w:ascii="Aptos" w:hAnsi="Aptos"/>
          <w:spacing w:val="-2"/>
        </w:rPr>
      </w:pPr>
    </w:p>
    <w:p w14:paraId="0E23B452" w14:textId="22F2C8E3" w:rsidR="00F64CD3" w:rsidRPr="00F64CD3" w:rsidRDefault="00F64CD3" w:rsidP="0082255A">
      <w:r w:rsidRPr="00F64CD3">
        <w:t>For current information on NBPCB Certified Centers, visit</w:t>
      </w:r>
      <w:r w:rsidR="00862EFA">
        <w:t xml:space="preserve"> our website </w:t>
      </w:r>
      <w:hyperlink r:id="rId18" w:history="1">
        <w:r w:rsidR="00FE38A0" w:rsidRPr="00544E1B">
          <w:rPr>
            <w:rStyle w:val="Hyperlink"/>
            <w:spacing w:val="-2"/>
            <w:sz w:val="28"/>
          </w:rPr>
          <w:t>https://www.nbpcb.org</w:t>
        </w:r>
      </w:hyperlink>
      <w:r w:rsidRPr="00F64CD3">
        <w:t>.</w:t>
      </w:r>
      <w:r w:rsidRPr="00F64CD3">
        <w:rPr>
          <w:u w:val="single"/>
        </w:rPr>
        <w:t xml:space="preserve"> </w:t>
      </w:r>
    </w:p>
    <w:p w14:paraId="0AC95AF9" w14:textId="77777777" w:rsidR="00F64CD3" w:rsidRPr="0009216C" w:rsidRDefault="00F64CD3" w:rsidP="00FE38A0">
      <w:pPr>
        <w:pStyle w:val="Heading3"/>
      </w:pPr>
      <w:bookmarkStart w:id="11" w:name="65537"/>
      <w:bookmarkEnd w:id="11"/>
      <w:r w:rsidRPr="0009216C">
        <w:t xml:space="preserve">References </w:t>
      </w:r>
    </w:p>
    <w:p w14:paraId="69B3CA3C" w14:textId="13E61C78" w:rsidR="00F64CD3" w:rsidRPr="0082255A" w:rsidRDefault="00F64CD3" w:rsidP="0082255A">
      <w:pPr>
        <w:rPr>
          <w:szCs w:val="28"/>
        </w:rPr>
      </w:pPr>
      <w:r w:rsidRPr="0082255A">
        <w:rPr>
          <w:szCs w:val="28"/>
        </w:rPr>
        <w:t>Altman, J. T. (2012). When the Sleep Shades Aren</w:t>
      </w:r>
      <w:r w:rsidR="00C133AB">
        <w:rPr>
          <w:szCs w:val="28"/>
        </w:rPr>
        <w:t>’</w:t>
      </w:r>
      <w:r w:rsidRPr="0082255A">
        <w:rPr>
          <w:szCs w:val="28"/>
        </w:rPr>
        <w:t xml:space="preserve">t On. </w:t>
      </w:r>
      <w:r w:rsidRPr="002C435A">
        <w:rPr>
          <w:i/>
          <w:iCs/>
          <w:szCs w:val="28"/>
        </w:rPr>
        <w:t xml:space="preserve">Journal of Blindness Innovation and Research, </w:t>
      </w:r>
      <w:r w:rsidRPr="0082255A">
        <w:rPr>
          <w:szCs w:val="28"/>
        </w:rPr>
        <w:t xml:space="preserve">2(1). </w:t>
      </w:r>
    </w:p>
    <w:p w14:paraId="188B570C" w14:textId="77777777" w:rsidR="0082255A" w:rsidRDefault="0082255A" w:rsidP="0082255A">
      <w:pPr>
        <w:rPr>
          <w:szCs w:val="28"/>
        </w:rPr>
      </w:pPr>
    </w:p>
    <w:p w14:paraId="31626073" w14:textId="48FC77C3" w:rsidR="00F64CD3" w:rsidRPr="0082255A" w:rsidRDefault="00F64CD3" w:rsidP="0082255A">
      <w:pPr>
        <w:rPr>
          <w:szCs w:val="28"/>
        </w:rPr>
      </w:pPr>
      <w:r w:rsidRPr="0082255A">
        <w:rPr>
          <w:szCs w:val="28"/>
        </w:rPr>
        <w:t xml:space="preserve">Bell, E. C., &amp; Mino, N. M. (2013). Blind and Visually Impaired Adult Rehabilitation and Employment Survey: Final Results. Louisiana Tech University. </w:t>
      </w:r>
    </w:p>
    <w:p w14:paraId="26C1B4D3" w14:textId="77777777" w:rsidR="0082255A" w:rsidRDefault="0082255A" w:rsidP="0082255A">
      <w:pPr>
        <w:rPr>
          <w:spacing w:val="-4"/>
          <w:szCs w:val="28"/>
        </w:rPr>
      </w:pPr>
    </w:p>
    <w:p w14:paraId="261AF0E6" w14:textId="59C32BB8" w:rsidR="00F64CD3" w:rsidRPr="0082255A" w:rsidRDefault="00F64CD3" w:rsidP="0082255A">
      <w:pPr>
        <w:rPr>
          <w:szCs w:val="28"/>
        </w:rPr>
      </w:pPr>
      <w:bookmarkStart w:id="12" w:name="_Hlk219886513"/>
      <w:r w:rsidRPr="0082255A">
        <w:rPr>
          <w:spacing w:val="-4"/>
          <w:szCs w:val="28"/>
        </w:rPr>
        <w:t xml:space="preserve">Bell, E. C., &amp; Silverman, A. M. (2018). Rehabilitation and Employment Outcomes for Adults Who Are Blind or Visually Impaired: An Updated Report. </w:t>
      </w:r>
      <w:r w:rsidRPr="0082255A">
        <w:rPr>
          <w:i/>
          <w:iCs/>
          <w:spacing w:val="-4"/>
          <w:szCs w:val="28"/>
        </w:rPr>
        <w:t>Journal of Blindness Innovation and Research,</w:t>
      </w:r>
      <w:r w:rsidRPr="0082255A">
        <w:rPr>
          <w:spacing w:val="-4"/>
          <w:szCs w:val="28"/>
        </w:rPr>
        <w:t xml:space="preserve"> </w:t>
      </w:r>
      <w:r w:rsidR="002C435A">
        <w:rPr>
          <w:spacing w:val="-4"/>
          <w:szCs w:val="28"/>
        </w:rPr>
        <w:t>8</w:t>
      </w:r>
      <w:r w:rsidRPr="0082255A">
        <w:rPr>
          <w:spacing w:val="-4"/>
          <w:szCs w:val="28"/>
        </w:rPr>
        <w:t xml:space="preserve">(1). </w:t>
      </w:r>
      <w:hyperlink r:id="rId19" w:history="1">
        <w:r w:rsidR="002C435A" w:rsidRPr="00544E1B">
          <w:rPr>
            <w:rStyle w:val="Hyperlink"/>
            <w:spacing w:val="-4"/>
            <w:sz w:val="28"/>
            <w:szCs w:val="28"/>
          </w:rPr>
          <w:t>https://nfb.org/images/nfb/publications/jbir/jbir18/jbir080101.html</w:t>
        </w:r>
      </w:hyperlink>
      <w:r w:rsidR="002C435A">
        <w:rPr>
          <w:spacing w:val="-4"/>
          <w:szCs w:val="28"/>
        </w:rPr>
        <w:t xml:space="preserve"> </w:t>
      </w:r>
    </w:p>
    <w:bookmarkEnd w:id="12"/>
    <w:p w14:paraId="4F98E4E0" w14:textId="77777777" w:rsidR="0082255A" w:rsidRDefault="0082255A" w:rsidP="0082255A">
      <w:pPr>
        <w:rPr>
          <w:szCs w:val="28"/>
        </w:rPr>
      </w:pPr>
    </w:p>
    <w:p w14:paraId="72986837" w14:textId="7042D957" w:rsidR="00F64CD3" w:rsidRPr="0082255A" w:rsidRDefault="00F64CD3" w:rsidP="0082255A">
      <w:pPr>
        <w:rPr>
          <w:szCs w:val="28"/>
        </w:rPr>
      </w:pPr>
      <w:r w:rsidRPr="0082255A">
        <w:rPr>
          <w:szCs w:val="28"/>
        </w:rPr>
        <w:t>Chamberlain, M.</w:t>
      </w:r>
      <w:r w:rsidR="009D664E" w:rsidRPr="0082255A">
        <w:rPr>
          <w:szCs w:val="28"/>
        </w:rPr>
        <w:t xml:space="preserve"> </w:t>
      </w:r>
      <w:r w:rsidRPr="0082255A">
        <w:rPr>
          <w:szCs w:val="28"/>
        </w:rPr>
        <w:t xml:space="preserve">N. (2019). Self-Confidence Levels in Sequential Learning Versus Structured Discovery Cane Travel, Post Orientation and Mobility Instruction: A Comparison Study (Doctoral dissertation, Concordia University—Portland). </w:t>
      </w:r>
    </w:p>
    <w:p w14:paraId="5D12D18B" w14:textId="77777777" w:rsidR="0082255A" w:rsidRDefault="0082255A" w:rsidP="0082255A">
      <w:pPr>
        <w:rPr>
          <w:szCs w:val="28"/>
        </w:rPr>
      </w:pPr>
    </w:p>
    <w:p w14:paraId="5BE2FCD1" w14:textId="37915266" w:rsidR="00F64CD3" w:rsidRPr="0082255A" w:rsidRDefault="00F64CD3" w:rsidP="0082255A">
      <w:pPr>
        <w:rPr>
          <w:szCs w:val="28"/>
        </w:rPr>
      </w:pPr>
      <w:r w:rsidRPr="0082255A">
        <w:rPr>
          <w:szCs w:val="28"/>
        </w:rPr>
        <w:t xml:space="preserve">Lauren, H. (1988). To Blindfold or Not to Blindfold? Is That the Question for O&amp;M Instructors? </w:t>
      </w:r>
      <w:r w:rsidRPr="002C435A">
        <w:rPr>
          <w:i/>
          <w:iCs/>
          <w:szCs w:val="28"/>
        </w:rPr>
        <w:t>Journal of Visual Impairment &amp; Blindness,</w:t>
      </w:r>
      <w:r w:rsidRPr="0082255A">
        <w:rPr>
          <w:szCs w:val="28"/>
        </w:rPr>
        <w:t xml:space="preserve"> 82(4), 150. </w:t>
      </w:r>
    </w:p>
    <w:p w14:paraId="58ED1F91" w14:textId="77777777" w:rsidR="002C435A" w:rsidRDefault="002C435A" w:rsidP="0082255A">
      <w:pPr>
        <w:rPr>
          <w:szCs w:val="28"/>
        </w:rPr>
      </w:pPr>
    </w:p>
    <w:p w14:paraId="2E09BB10" w14:textId="305C1DB9" w:rsidR="00F64CD3" w:rsidRPr="0082255A" w:rsidRDefault="00F64CD3" w:rsidP="0082255A">
      <w:pPr>
        <w:rPr>
          <w:szCs w:val="28"/>
        </w:rPr>
      </w:pPr>
      <w:r w:rsidRPr="0082255A">
        <w:rPr>
          <w:szCs w:val="28"/>
        </w:rPr>
        <w:t xml:space="preserve">Mettler, R. (1995). Cognitive Learning Theory and Cane Travel Instruction: A New Paradigm. State of Nebraska, Department of Public Institutions, Division. </w:t>
      </w:r>
    </w:p>
    <w:p w14:paraId="600BA395" w14:textId="77777777" w:rsidR="0082255A" w:rsidRDefault="0082255A" w:rsidP="0082255A">
      <w:pPr>
        <w:rPr>
          <w:szCs w:val="28"/>
        </w:rPr>
      </w:pPr>
    </w:p>
    <w:p w14:paraId="465A262F" w14:textId="35FDAE11" w:rsidR="00F64CD3" w:rsidRPr="0082255A" w:rsidRDefault="00F64CD3" w:rsidP="0082255A">
      <w:pPr>
        <w:rPr>
          <w:szCs w:val="28"/>
        </w:rPr>
      </w:pPr>
      <w:r w:rsidRPr="0082255A">
        <w:rPr>
          <w:szCs w:val="28"/>
        </w:rPr>
        <w:t xml:space="preserve">National Blindness Professional Certification Board. (2025). Tenets of Structured Discovery Methodology. </w:t>
      </w:r>
    </w:p>
    <w:p w14:paraId="4DE4C6F9" w14:textId="77777777" w:rsidR="0082255A" w:rsidRDefault="0082255A" w:rsidP="0082255A">
      <w:pPr>
        <w:rPr>
          <w:szCs w:val="28"/>
        </w:rPr>
      </w:pPr>
    </w:p>
    <w:p w14:paraId="0B77BCF5" w14:textId="398F6A10" w:rsidR="00F64CD3" w:rsidRPr="0082255A" w:rsidRDefault="00F64CD3" w:rsidP="0082255A">
      <w:pPr>
        <w:rPr>
          <w:szCs w:val="28"/>
        </w:rPr>
      </w:pPr>
      <w:r w:rsidRPr="0082255A">
        <w:rPr>
          <w:szCs w:val="28"/>
        </w:rPr>
        <w:t xml:space="preserve">Olson, C. W. (1982). On the Use of the Blindfold. </w:t>
      </w:r>
      <w:r w:rsidRPr="002C435A">
        <w:rPr>
          <w:i/>
          <w:iCs/>
          <w:szCs w:val="28"/>
        </w:rPr>
        <w:t xml:space="preserve">Journal of Visual Impairment &amp; Blindness, </w:t>
      </w:r>
      <w:r w:rsidRPr="0082255A">
        <w:rPr>
          <w:szCs w:val="28"/>
        </w:rPr>
        <w:t xml:space="preserve">76(7), 281-285. </w:t>
      </w:r>
    </w:p>
    <w:p w14:paraId="3589423C" w14:textId="77777777" w:rsidR="0082255A" w:rsidRDefault="0082255A" w:rsidP="0082255A">
      <w:pPr>
        <w:rPr>
          <w:szCs w:val="28"/>
        </w:rPr>
      </w:pPr>
    </w:p>
    <w:p w14:paraId="0B98BB5A" w14:textId="5CB20C28" w:rsidR="00F64CD3" w:rsidRPr="0082255A" w:rsidRDefault="00F64CD3" w:rsidP="0082255A">
      <w:pPr>
        <w:rPr>
          <w:szCs w:val="28"/>
        </w:rPr>
      </w:pPr>
      <w:r w:rsidRPr="0082255A">
        <w:rPr>
          <w:szCs w:val="28"/>
        </w:rPr>
        <w:t xml:space="preserve">Omvig, J. H. (2002). </w:t>
      </w:r>
      <w:r w:rsidRPr="002C435A">
        <w:rPr>
          <w:i/>
          <w:iCs/>
          <w:szCs w:val="28"/>
        </w:rPr>
        <w:t>Freedom for the Blind: The Secret is Empowerment.</w:t>
      </w:r>
      <w:r w:rsidRPr="0082255A">
        <w:rPr>
          <w:szCs w:val="28"/>
        </w:rPr>
        <w:t xml:space="preserve"> National Federation of the Blind. </w:t>
      </w:r>
    </w:p>
    <w:p w14:paraId="48FC543C" w14:textId="77777777" w:rsidR="0082255A" w:rsidRDefault="0082255A" w:rsidP="0082255A">
      <w:pPr>
        <w:rPr>
          <w:szCs w:val="28"/>
        </w:rPr>
      </w:pPr>
    </w:p>
    <w:p w14:paraId="7D5835F2" w14:textId="0BF5BE80" w:rsidR="00F64CD3" w:rsidRDefault="00F64CD3" w:rsidP="0082255A">
      <w:pPr>
        <w:rPr>
          <w:szCs w:val="28"/>
          <w:u w:val="single"/>
        </w:rPr>
      </w:pPr>
      <w:r w:rsidRPr="0082255A">
        <w:rPr>
          <w:szCs w:val="28"/>
        </w:rPr>
        <w:t xml:space="preserve">Salisbury, J. M. (2017). On the Duration of Sleep Shade Training in the Adjustment to Blindness. </w:t>
      </w:r>
      <w:r w:rsidRPr="0082255A">
        <w:rPr>
          <w:i/>
          <w:iCs/>
          <w:szCs w:val="28"/>
        </w:rPr>
        <w:t xml:space="preserve">Journal of Blindness Innovation and Research, </w:t>
      </w:r>
      <w:r w:rsidRPr="0082255A">
        <w:rPr>
          <w:szCs w:val="28"/>
        </w:rPr>
        <w:t xml:space="preserve">7(2). </w:t>
      </w:r>
      <w:hyperlink r:id="rId20" w:history="1">
        <w:r w:rsidRPr="0082255A">
          <w:rPr>
            <w:rStyle w:val="Hyperlink"/>
            <w:sz w:val="28"/>
            <w:szCs w:val="28"/>
          </w:rPr>
          <w:t>https://doi.org/10.5241/7-122</w:t>
        </w:r>
      </w:hyperlink>
      <w:r w:rsidRPr="0082255A">
        <w:rPr>
          <w:szCs w:val="28"/>
          <w:u w:val="single"/>
        </w:rPr>
        <w:t xml:space="preserve"> </w:t>
      </w:r>
    </w:p>
    <w:p w14:paraId="770BAC42" w14:textId="77777777" w:rsidR="0082255A" w:rsidRDefault="0082255A" w:rsidP="0082255A">
      <w:pPr>
        <w:rPr>
          <w:szCs w:val="28"/>
        </w:rPr>
      </w:pPr>
    </w:p>
    <w:p w14:paraId="5AD6E386" w14:textId="77777777" w:rsidR="0082255A" w:rsidRDefault="00F64CD3" w:rsidP="0082255A">
      <w:pPr>
        <w:rPr>
          <w:szCs w:val="28"/>
        </w:rPr>
      </w:pPr>
      <w:r w:rsidRPr="0082255A">
        <w:rPr>
          <w:szCs w:val="28"/>
        </w:rPr>
        <w:t xml:space="preserve">Schroeder, F. K. (2004). The Truth About Choice. </w:t>
      </w:r>
      <w:r w:rsidRPr="0082255A">
        <w:rPr>
          <w:i/>
          <w:iCs/>
          <w:szCs w:val="28"/>
        </w:rPr>
        <w:t>Braille Monitor.</w:t>
      </w:r>
      <w:r w:rsidRPr="0082255A">
        <w:rPr>
          <w:szCs w:val="28"/>
        </w:rPr>
        <w:t xml:space="preserve"> National Federation of the Blind. </w:t>
      </w:r>
    </w:p>
    <w:p w14:paraId="31389447" w14:textId="77777777" w:rsidR="0082255A" w:rsidRDefault="0082255A" w:rsidP="0082255A">
      <w:pPr>
        <w:rPr>
          <w:szCs w:val="28"/>
        </w:rPr>
      </w:pPr>
    </w:p>
    <w:p w14:paraId="3C1A8557" w14:textId="70D96E44" w:rsidR="00F64CD3" w:rsidRPr="0082255A" w:rsidRDefault="00F64CD3" w:rsidP="0082255A">
      <w:pPr>
        <w:rPr>
          <w:spacing w:val="1"/>
          <w:szCs w:val="28"/>
        </w:rPr>
      </w:pPr>
      <w:r w:rsidRPr="0082255A">
        <w:rPr>
          <w:spacing w:val="1"/>
          <w:szCs w:val="28"/>
        </w:rPr>
        <w:t xml:space="preserve">Silverman, A. M. (2015). The Perils of Playing Blind: Problems </w:t>
      </w:r>
      <w:r w:rsidR="004E0F01">
        <w:rPr>
          <w:spacing w:val="1"/>
          <w:szCs w:val="28"/>
        </w:rPr>
        <w:t>w</w:t>
      </w:r>
      <w:r w:rsidRPr="0082255A">
        <w:rPr>
          <w:spacing w:val="1"/>
          <w:szCs w:val="28"/>
        </w:rPr>
        <w:t xml:space="preserve">ith Blindness Simulation and a Better Way to Teach About Blindness. </w:t>
      </w:r>
      <w:r w:rsidRPr="0082255A">
        <w:rPr>
          <w:i/>
          <w:iCs/>
          <w:spacing w:val="1"/>
          <w:szCs w:val="28"/>
        </w:rPr>
        <w:t>Journal of Blindness Innovation and Research,</w:t>
      </w:r>
      <w:r w:rsidRPr="0082255A">
        <w:rPr>
          <w:spacing w:val="1"/>
          <w:szCs w:val="28"/>
        </w:rPr>
        <w:t xml:space="preserve"> 5(2). </w:t>
      </w:r>
    </w:p>
    <w:p w14:paraId="479AB035" w14:textId="77777777" w:rsidR="0009441A" w:rsidRDefault="0009441A" w:rsidP="0009441A">
      <w:pPr>
        <w:pStyle w:val="NormalWeb"/>
        <w:spacing w:before="157" w:line="295" w:lineRule="atLeast"/>
        <w:ind w:right="216"/>
        <w:rPr>
          <w:rFonts w:ascii="Aptos" w:hAnsi="Aptos"/>
          <w:spacing w:val="1"/>
        </w:rPr>
      </w:pPr>
    </w:p>
    <w:p w14:paraId="4776C4CA" w14:textId="77777777" w:rsidR="0009441A" w:rsidRPr="000F1FFC" w:rsidRDefault="0009441A" w:rsidP="0009441A">
      <w:pPr>
        <w:spacing w:after="240"/>
        <w:jc w:val="center"/>
        <w:rPr>
          <w:color w:val="000000"/>
        </w:rPr>
      </w:pPr>
      <w:r w:rsidRPr="000F1FFC">
        <w:rPr>
          <w:color w:val="000000"/>
        </w:rPr>
        <w:t xml:space="preserve">---------- </w:t>
      </w:r>
    </w:p>
    <w:p w14:paraId="47CE5CC2" w14:textId="77777777" w:rsidR="0009441A" w:rsidRPr="00F64CD3" w:rsidRDefault="0009441A" w:rsidP="0009441A">
      <w:pPr>
        <w:pStyle w:val="NormalWeb"/>
        <w:spacing w:before="157" w:line="295" w:lineRule="atLeast"/>
        <w:ind w:right="216"/>
        <w:rPr>
          <w:rFonts w:ascii="Aptos" w:hAnsi="Aptos"/>
        </w:rPr>
      </w:pPr>
    </w:p>
    <w:p w14:paraId="1AB22C6B" w14:textId="77777777" w:rsidR="00A7768F" w:rsidRDefault="00A7768F" w:rsidP="00A7768F">
      <w:r w:rsidRPr="009019C1">
        <w:t>[PHOTO CAPTION: Kristen Dockendorff]</w:t>
      </w:r>
    </w:p>
    <w:p w14:paraId="0FF4C5C8" w14:textId="77777777" w:rsidR="00A7768F" w:rsidRPr="009019C1" w:rsidRDefault="00A7768F" w:rsidP="00A7768F"/>
    <w:p w14:paraId="405EB4FA" w14:textId="77777777" w:rsidR="00A7768F" w:rsidRPr="00A7768F" w:rsidRDefault="00A7768F" w:rsidP="004E0F01">
      <w:pPr>
        <w:pStyle w:val="Heading2"/>
      </w:pPr>
      <w:r w:rsidRPr="00A7768F">
        <w:t>Case Closed: The Story of Technology, a Blind Woman, and an Eyewitness Account to Solve a Mystery</w:t>
      </w:r>
    </w:p>
    <w:p w14:paraId="0C51A5D4" w14:textId="77777777" w:rsidR="00A7768F" w:rsidRPr="004E0F01" w:rsidRDefault="00A7768F" w:rsidP="004E0F01">
      <w:pPr>
        <w:jc w:val="center"/>
        <w:rPr>
          <w:b/>
          <w:bCs/>
        </w:rPr>
      </w:pPr>
      <w:r>
        <w:rPr>
          <w:lang w:val="de-DE"/>
        </w:rPr>
        <w:br/>
      </w:r>
      <w:r w:rsidRPr="004E0F01">
        <w:rPr>
          <w:b/>
          <w:bCs/>
          <w:lang w:val="de-DE"/>
        </w:rPr>
        <w:t>by Kristen Dockendorff</w:t>
      </w:r>
    </w:p>
    <w:p w14:paraId="335362AD" w14:textId="77777777" w:rsidR="00A7768F" w:rsidRPr="00EE013E" w:rsidRDefault="00A7768F" w:rsidP="00A7768F">
      <w:pPr>
        <w:pStyle w:val="Body"/>
        <w:spacing w:after="0" w:line="288" w:lineRule="auto"/>
      </w:pPr>
    </w:p>
    <w:p w14:paraId="20FD4437" w14:textId="77777777" w:rsidR="00A7768F" w:rsidRPr="004E0F01" w:rsidRDefault="00A7768F" w:rsidP="004E0F01">
      <w:pPr>
        <w:rPr>
          <w:b/>
          <w:bCs/>
        </w:rPr>
      </w:pPr>
      <w:r w:rsidRPr="004E0F01">
        <w:rPr>
          <w:b/>
          <w:bCs/>
        </w:rPr>
        <w:t xml:space="preserve">From the Editor: Kristen Dockendorff is a retired art teacher and has been blind for twenty-five years. She resides in Manchester, Connecticut, with </w:t>
      </w:r>
      <w:r w:rsidRPr="004E0F01">
        <w:rPr>
          <w:b/>
          <w:bCs/>
        </w:rPr>
        <w:lastRenderedPageBreak/>
        <w:t>Winny, her Golden Retriever guide dog from The Seeing Eye. She collaborates with UR Community Tech Center and works to increase technology knowledge within her Federation chapter and affiliate. Here is what she says about a recent experience where she used her blindness and technology skills not only to help a person starting their blindness journey but a sighted colleague as well:</w:t>
      </w:r>
    </w:p>
    <w:p w14:paraId="2F2EC2C1" w14:textId="77777777" w:rsidR="00A7768F" w:rsidRDefault="00A7768F" w:rsidP="00A7768F">
      <w:pPr>
        <w:pStyle w:val="Body"/>
        <w:spacing w:after="0" w:line="288" w:lineRule="auto"/>
      </w:pPr>
    </w:p>
    <w:p w14:paraId="2FF2389C" w14:textId="77777777" w:rsidR="00A7768F" w:rsidRDefault="00A7768F" w:rsidP="004E0F01">
      <w:r>
        <w:t>I have been working with a community group that helps blind and low-vision people, and this experience is proving to be some of the most rewarding of my life. Together, Michelle Puzzo and I run a support group at UR Community Tech Center, and thanks to her tireless efforts securing grants, the center now offers more than thirty-five different devices for people to test. We strive to ensure that those with blindness and low vision can access and try a wide range of equipment, from electronic magnifiers to high-tech smart glasses.</w:t>
      </w:r>
    </w:p>
    <w:p w14:paraId="7A7291FC" w14:textId="77777777" w:rsidR="00A7768F" w:rsidRDefault="00A7768F" w:rsidP="00A7768F">
      <w:pPr>
        <w:pStyle w:val="Body"/>
        <w:spacing w:after="0" w:line="288" w:lineRule="auto"/>
      </w:pPr>
    </w:p>
    <w:p w14:paraId="0BC61E9D" w14:textId="52A14729" w:rsidR="00A7768F" w:rsidRDefault="00A7768F" w:rsidP="004E0F01">
      <w:r>
        <w:t>Michelle often recruits high school and college interns, introducing them to both the challenges and the rewards of working alongside people with disabilities. She</w:t>
      </w:r>
      <w:r w:rsidR="004E0F01">
        <w:t xml:space="preserve"> </w:t>
      </w:r>
      <w:r>
        <w:t>views this as an opportunity not only for career exploration, but also for promoting</w:t>
      </w:r>
      <w:r w:rsidR="004E0F01">
        <w:t xml:space="preserve"> </w:t>
      </w:r>
      <w:r>
        <w:t>greater inclusion.</w:t>
      </w:r>
    </w:p>
    <w:p w14:paraId="4A9126F4" w14:textId="77777777" w:rsidR="00A7768F" w:rsidRDefault="00A7768F" w:rsidP="00C133AB"/>
    <w:p w14:paraId="7F508E4D" w14:textId="2CF6952B" w:rsidR="004E0F01" w:rsidRDefault="00C133AB" w:rsidP="00C133AB">
      <w:r w:rsidRPr="00C133AB">
        <w:t xml:space="preserve">Recently, during one of our support sessions, we met a young man with unique eye issues. My connections in the low-vision tech world seemed especially relevant </w:t>
      </w:r>
      <w:proofErr w:type="gramStart"/>
      <w:r w:rsidRPr="00C133AB">
        <w:t>for</w:t>
      </w:r>
      <w:proofErr w:type="gramEnd"/>
      <w:r w:rsidRPr="00C133AB">
        <w:t xml:space="preserve"> him, so I scheduled time at the center to show him available resources and demo devices. When I arrived, Michelle introduced me to a new teenage intern. Keeping with our support group custom, as a low-vision person I reached out my hand first, a small gesture that avoids the awkwardness of trying to find someone else’s when you cannot see it. She shook my hand, and I realized I was wearing my smart glasses, which I quickly removed, thinking perhaps they were distracting.</w:t>
      </w:r>
    </w:p>
    <w:p w14:paraId="6DB0503B" w14:textId="77777777" w:rsidR="00C133AB" w:rsidRDefault="00C133AB" w:rsidP="00C133AB"/>
    <w:p w14:paraId="27FBBC3D" w14:textId="268397BF" w:rsidR="00A7768F" w:rsidRDefault="004E0F01" w:rsidP="004E0F01">
      <w:r>
        <w:t xml:space="preserve">A moment later, the intern’s gaze lingered on my Ray-Ban Meta smart glasses. Suddenly, she gasped, “Oh my God, it’s Mrs. D!” To my astonishment, I recognized her as Morgan, a former student from my years as a </w:t>
      </w:r>
      <w:proofErr w:type="gramStart"/>
      <w:r>
        <w:t>public school</w:t>
      </w:r>
      <w:proofErr w:type="gramEnd"/>
      <w:r>
        <w:t xml:space="preserve"> art teacher, before retinitis pigmentosa prompted my retirement from the classroom. She had been in second grade when we</w:t>
      </w:r>
      <w:r w:rsidR="00C133AB">
        <w:t>’</w:t>
      </w:r>
      <w:r>
        <w:t xml:space="preserve">d last met; now, after ten </w:t>
      </w:r>
      <w:r>
        <w:lastRenderedPageBreak/>
        <w:t xml:space="preserve">years, she was a high school senior seeking her future career path. The reunion was deeply moving, and the day became even more meaningful as we helped our young guest explore </w:t>
      </w:r>
      <w:proofErr w:type="gramStart"/>
      <w:r>
        <w:t>technology</w:t>
      </w:r>
      <w:proofErr w:type="gramEnd"/>
      <w:r>
        <w:t xml:space="preserve"> options, connect with resources, and learn about the latest advancements.</w:t>
      </w:r>
    </w:p>
    <w:p w14:paraId="65EF9CAF" w14:textId="77777777" w:rsidR="004E0F01" w:rsidRDefault="004E0F01" w:rsidP="004E0F01">
      <w:pPr>
        <w:pStyle w:val="Body"/>
        <w:spacing w:after="0" w:line="288" w:lineRule="auto"/>
      </w:pPr>
    </w:p>
    <w:p w14:paraId="34A45C8A" w14:textId="3C4359EB" w:rsidR="00A7768F" w:rsidRDefault="00A7768F" w:rsidP="004E0F01">
      <w:r>
        <w:t xml:space="preserve">Morgan was especially curious about my Meta smart glasses. I demonstrated </w:t>
      </w:r>
      <w:proofErr w:type="gramStart"/>
      <w:r>
        <w:t>the hands</w:t>
      </w:r>
      <w:proofErr w:type="gramEnd"/>
      <w:r>
        <w:t>-free camera and video features, showing how easy it was to take pictures, read signs, and send images to contacts, a boost for someone who lives with low vision. Sharing these innovations, along with the many other devices available at the center, filled our visit with excitement and community spirit.</w:t>
      </w:r>
    </w:p>
    <w:p w14:paraId="6E8E569B" w14:textId="77777777" w:rsidR="004E0F01" w:rsidRDefault="004E0F01" w:rsidP="0066523F"/>
    <w:p w14:paraId="3FF6E1C5" w14:textId="294B9BE6" w:rsidR="004E0F01" w:rsidRDefault="004E0F01" w:rsidP="004E0F01">
      <w:r>
        <w:t>Toward evening, I received a text from Michelle. “You</w:t>
      </w:r>
      <w:r w:rsidR="00C133AB">
        <w:t>’</w:t>
      </w:r>
      <w:r>
        <w:t>re not going to believe this,” she wrote, “but the police from a neighboring town just called. They say my car was involved in a motor vehicle accident!” We both knew this was impossible, as Michelle had been at the center all day, with her car parked outside. She named me as a witness, but soon after, she texted again: “Is there any way to prove I was at the center?”</w:t>
      </w:r>
    </w:p>
    <w:p w14:paraId="6A1BE5FB" w14:textId="77777777" w:rsidR="004E0F01" w:rsidRDefault="004E0F01" w:rsidP="004E0F01"/>
    <w:p w14:paraId="1E46E233" w14:textId="7E994F47" w:rsidR="004E0F01" w:rsidRDefault="004E0F01" w:rsidP="004E0F01">
      <w:r>
        <w:t xml:space="preserve">Thinking it through, I realized that, with </w:t>
      </w:r>
      <w:proofErr w:type="spellStart"/>
      <w:r>
        <w:t>ParaTransit</w:t>
      </w:r>
      <w:proofErr w:type="spellEnd"/>
      <w:r>
        <w:t xml:space="preserve"> services unavailable, I had arrived by Uber instead. Thankfully, the Uber app’s activity tab clearly logged the date, time, and location. I took a screenshot of the trip details and sent it to Michelle, who forwarded it to the police. Soon another message came: “That proves you were here, but it doesn’t prove that I was.”</w:t>
      </w:r>
    </w:p>
    <w:p w14:paraId="20607AFF" w14:textId="77777777" w:rsidR="004E0F01" w:rsidRDefault="004E0F01" w:rsidP="004E0F01"/>
    <w:p w14:paraId="305B5284" w14:textId="7A1AD87C" w:rsidR="004E0F01" w:rsidRDefault="004E0F01" w:rsidP="004E0F01">
      <w:r>
        <w:t xml:space="preserve">Michelle wondered if any further evidence existed. I remembered that, while demonstrating my Meta smart glasses, I had snapped a photo showing Morgan, Michelle, and the young man together. Because the picture was </w:t>
      </w:r>
      <w:proofErr w:type="gramStart"/>
      <w:r>
        <w:t>a candid</w:t>
      </w:r>
      <w:proofErr w:type="gramEnd"/>
      <w:r>
        <w:t>, with no attempt at formal composition, I had deleted it from the gallery. On a hunch, I asked my glasses how to recover deleted photos. Following the instructions, I checked my phone, and there it was: the photo from that precise date. I promptly sent it to Michelle.</w:t>
      </w:r>
    </w:p>
    <w:p w14:paraId="3A796F8A" w14:textId="77777777" w:rsidR="004E0F01" w:rsidRDefault="004E0F01" w:rsidP="004E0F01"/>
    <w:p w14:paraId="5FB8D5F3" w14:textId="77777777" w:rsidR="004E0F01" w:rsidRDefault="004E0F01" w:rsidP="004E0F01">
      <w:r>
        <w:t xml:space="preserve">The image clearly showed Michelle at the center, yet there was another obstacle, the police insisted on a timestamp. Thankfully, my phone’s </w:t>
      </w:r>
      <w:r>
        <w:lastRenderedPageBreak/>
        <w:t>information button provided both the location and timestamp. I took a screenshot of this data and sent it on. Minutes later, the police called to confirm: “Did you take the picture with your glasses?” Yes, I replied. “Thank you,” the officer said, and hung up.</w:t>
      </w:r>
    </w:p>
    <w:p w14:paraId="50F4BCCB" w14:textId="77777777" w:rsidR="004E0F01" w:rsidRDefault="004E0F01" w:rsidP="004E0F01"/>
    <w:p w14:paraId="57FB98B4" w14:textId="630BE050" w:rsidR="004E0F01" w:rsidRDefault="004E0F01" w:rsidP="004E0F01">
      <w:r>
        <w:t>Half an hour later, Michelle texted again. Two words: “Case closed.”</w:t>
      </w:r>
    </w:p>
    <w:p w14:paraId="6A1E0CE0" w14:textId="77777777" w:rsidR="004E0F01" w:rsidRDefault="004E0F01" w:rsidP="004E0F01"/>
    <w:p w14:paraId="57C806CB" w14:textId="7A1FF670" w:rsidR="004E0F01" w:rsidRDefault="004E0F01" w:rsidP="004E0F01">
      <w:r>
        <w:t>This day stands out not simply for having solved a puzzle, but for the sense of empowerment and camaraderie that permeated my every interaction. Sharing</w:t>
      </w:r>
      <w:r w:rsidR="0066523F">
        <w:t xml:space="preserve"> </w:t>
      </w:r>
      <w:r>
        <w:t xml:space="preserve">knowledge with others who have just begun their journey of vision loss is deeply rewarding. Seeing a former student again, I realized teaching creativity doesn’t require paint or clay, it’s the gift of new tools and possibilities. Connecting all the technological threads to support Michelle meant putting my blindness and technology skills to the test. </w:t>
      </w:r>
    </w:p>
    <w:p w14:paraId="2FB97037" w14:textId="77777777" w:rsidR="004E0F01" w:rsidRDefault="004E0F01" w:rsidP="004E0F01"/>
    <w:p w14:paraId="36C93311" w14:textId="7812B8FB" w:rsidR="0009441A" w:rsidRDefault="004E0F01" w:rsidP="004E0F01">
      <w:r>
        <w:t>I will continue to encourage people to take the step to jump into technology and share their new knowledge with others.  And you never know, it might keep a friend out of jail. As someone who cherishes mysteries, I find it a delightful irony that the person who acquired all the eyewitness evidence to resolve the case was, despite low vision, me.</w:t>
      </w:r>
    </w:p>
    <w:p w14:paraId="76B94660" w14:textId="77777777" w:rsidR="0009441A" w:rsidRPr="000F1FFC" w:rsidRDefault="0009441A" w:rsidP="0009441A">
      <w:pPr>
        <w:spacing w:after="240"/>
        <w:jc w:val="center"/>
        <w:rPr>
          <w:color w:val="000000"/>
        </w:rPr>
      </w:pPr>
      <w:r w:rsidRPr="000F1FFC">
        <w:rPr>
          <w:color w:val="000000"/>
        </w:rPr>
        <w:t xml:space="preserve">---------- </w:t>
      </w:r>
    </w:p>
    <w:p w14:paraId="06D10B29" w14:textId="77777777" w:rsidR="0073282B" w:rsidRPr="00327698" w:rsidRDefault="0073282B" w:rsidP="0066523F">
      <w:r w:rsidRPr="00327698">
        <w:t>[PHOTO CAPTION: Gary Wunder]</w:t>
      </w:r>
    </w:p>
    <w:p w14:paraId="13137638" w14:textId="77777777" w:rsidR="0073282B" w:rsidRPr="0073282B" w:rsidRDefault="0073282B" w:rsidP="003C743D"/>
    <w:p w14:paraId="1CA5C76A" w14:textId="77777777" w:rsidR="0073282B" w:rsidRPr="0073282B" w:rsidRDefault="0073282B" w:rsidP="004E0F01">
      <w:pPr>
        <w:pStyle w:val="Heading2"/>
      </w:pPr>
      <w:r w:rsidRPr="0073282B">
        <w:t xml:space="preserve">Becoming a </w:t>
      </w:r>
      <w:proofErr w:type="spellStart"/>
      <w:r w:rsidRPr="0073282B">
        <w:t>Federationist</w:t>
      </w:r>
      <w:proofErr w:type="spellEnd"/>
      <w:r w:rsidRPr="0073282B">
        <w:t>: The Lesson I Didn’t Ask For</w:t>
      </w:r>
    </w:p>
    <w:p w14:paraId="0CC2B0EF" w14:textId="77777777" w:rsidR="0073282B" w:rsidRDefault="0073282B" w:rsidP="004E0F01"/>
    <w:p w14:paraId="1EDFE4BB" w14:textId="6FBBA555" w:rsidR="0073282B" w:rsidRPr="004E0F01" w:rsidRDefault="0073282B" w:rsidP="004E0F01">
      <w:pPr>
        <w:jc w:val="center"/>
        <w:rPr>
          <w:b/>
          <w:bCs/>
        </w:rPr>
      </w:pPr>
      <w:r w:rsidRPr="004E0F01">
        <w:rPr>
          <w:b/>
          <w:bCs/>
        </w:rPr>
        <w:t>by Gary Wunder</w:t>
      </w:r>
      <w:r w:rsidRPr="004E0F01">
        <w:rPr>
          <w:b/>
          <w:bCs/>
        </w:rPr>
        <w:br/>
      </w:r>
    </w:p>
    <w:p w14:paraId="3E565414" w14:textId="61F83FC7" w:rsidR="0073282B" w:rsidRPr="0073282B" w:rsidRDefault="0073282B" w:rsidP="0073282B">
      <w:r w:rsidRPr="0073282B">
        <w:t xml:space="preserve">Anyone who has served as a National Federation of the Blind representative has perfected the story of how they came to join. Every banquet speech is constrained by time; people want a succinct biography in addition to a message. In my own case, I talk about guide dogs, donuts, and coming to love the people who took an interest in </w:t>
      </w:r>
      <w:proofErr w:type="gramStart"/>
      <w:r w:rsidRPr="0073282B">
        <w:t>me—</w:t>
      </w:r>
      <w:proofErr w:type="gramEnd"/>
      <w:r w:rsidRPr="0073282B">
        <w:t xml:space="preserve">my desire to see approval in their eyes for who I was and who I might become. I would say that that is how I was </w:t>
      </w:r>
      <w:r w:rsidRPr="0073282B">
        <w:rPr>
          <w:b/>
          <w:bCs/>
        </w:rPr>
        <w:lastRenderedPageBreak/>
        <w:t>pulled</w:t>
      </w:r>
      <w:r w:rsidRPr="0073282B">
        <w:t xml:space="preserve"> into the Federation, but how I was </w:t>
      </w:r>
      <w:r w:rsidRPr="0073282B">
        <w:rPr>
          <w:b/>
          <w:bCs/>
        </w:rPr>
        <w:t>pushed</w:t>
      </w:r>
      <w:r w:rsidRPr="0073282B">
        <w:t xml:space="preserve"> into it is a different story, one I will try to tell here as I wrestle with irritation, the use of power, and an unintended, yet profoundly positive result.</w:t>
      </w:r>
    </w:p>
    <w:p w14:paraId="2E7AED45" w14:textId="77777777" w:rsidR="0073282B" w:rsidRDefault="0073282B" w:rsidP="004E0F01">
      <w:pPr>
        <w:pStyle w:val="Heading3"/>
      </w:pPr>
      <w:r w:rsidRPr="0073282B">
        <w:t>The Philosophical Battleground</w:t>
      </w:r>
    </w:p>
    <w:p w14:paraId="3CED2AA9" w14:textId="77777777" w:rsidR="0073282B" w:rsidRDefault="0073282B" w:rsidP="0073282B">
      <w:r w:rsidRPr="0073282B">
        <w:t>The National Federation of the Blind has long championed the idea that blindness should not be defined by pity, dependence, or low expectations. We fight for self-determination and the belief that, with the right training and opportunity, a blind person can compete equally in society.</w:t>
      </w:r>
    </w:p>
    <w:p w14:paraId="351C5752" w14:textId="77777777" w:rsidR="0073282B" w:rsidRPr="0073282B" w:rsidRDefault="0073282B" w:rsidP="0073282B"/>
    <w:p w14:paraId="718A70E1" w14:textId="77777777" w:rsidR="0073282B" w:rsidRDefault="0073282B" w:rsidP="0073282B">
      <w:r w:rsidRPr="0073282B">
        <w:t>This philosophy necessarily places us in opposition to the outdated and often paternalistic attitudes found within parts of the state/federal rehabilitation system. We deplore the arrogance that certain officials assume when they gain control over the destinies of blind people. We do not mind strong advocates for fostering good attitudes and skill-building, but when rudeness and condescension replace respect, a critical line is crossed.</w:t>
      </w:r>
    </w:p>
    <w:p w14:paraId="165A9812" w14:textId="77777777" w:rsidR="00D47E82" w:rsidRPr="0073282B" w:rsidRDefault="00D47E82" w:rsidP="0073282B"/>
    <w:p w14:paraId="11FA3BEB" w14:textId="1FE4217F" w:rsidR="00D47E82" w:rsidRPr="0073282B" w:rsidRDefault="0073282B" w:rsidP="0073282B">
      <w:r w:rsidRPr="0073282B">
        <w:t xml:space="preserve">I experienced this arrogance firsthand during a pivotal moment in my </w:t>
      </w:r>
      <w:proofErr w:type="gramStart"/>
      <w:r w:rsidRPr="0073282B">
        <w:t>life—</w:t>
      </w:r>
      <w:proofErr w:type="gramEnd"/>
      <w:r w:rsidRPr="0073282B">
        <w:t>an encounter in the early 1970s that could have been a roadblock but ended up being the unexpected catalyst for my independence and my lifelong commitment to the Federation.</w:t>
      </w:r>
    </w:p>
    <w:p w14:paraId="53764894" w14:textId="77777777" w:rsidR="0073282B" w:rsidRDefault="0073282B" w:rsidP="004E0F01">
      <w:pPr>
        <w:pStyle w:val="Heading3"/>
      </w:pPr>
      <w:r w:rsidRPr="00D47E82">
        <w:t>The Confrontation: Feet on the Desk</w:t>
      </w:r>
    </w:p>
    <w:p w14:paraId="7BCB2C3B" w14:textId="77777777" w:rsidR="0073282B" w:rsidRDefault="0073282B" w:rsidP="0073282B">
      <w:r w:rsidRPr="0073282B">
        <w:t>The summer of 1973 was supposed to be the beginning of my great journey toward independence. I had diligently planned my post-high school life: I would attend the renowned Seeing Eye training school in New Jersey to get a guide dog, then return home to start college locally while living with my grandmother. Everything was set; my approval and date to attend The Seeing Eye had been clear for at least a year.</w:t>
      </w:r>
    </w:p>
    <w:p w14:paraId="7714B45B" w14:textId="77777777" w:rsidR="00D47E82" w:rsidRPr="0073282B" w:rsidRDefault="00D47E82" w:rsidP="0073282B"/>
    <w:p w14:paraId="3C6CC4CD" w14:textId="77777777" w:rsidR="0073282B" w:rsidRPr="0073282B" w:rsidRDefault="0073282B" w:rsidP="0073282B">
      <w:r w:rsidRPr="0073282B">
        <w:t xml:space="preserve">Then, in February, those plans dissolved with the arrival of a sterile, bureaucratic letter. It informed me that my summer had just been planned by the Missouri Bureau for the Blind. Since I wanted to receive college assistance from the agency, I would be attending an eight-week summer </w:t>
      </w:r>
      <w:r w:rsidRPr="0073282B">
        <w:lastRenderedPageBreak/>
        <w:t>orientation program sponsored by the Bureau and held in Columbia, Missouri. The path I had chosen, the path of self-determination, was instantly voided.</w:t>
      </w:r>
    </w:p>
    <w:p w14:paraId="5E15DDA9" w14:textId="77777777" w:rsidR="001A38A8" w:rsidRDefault="001A38A8" w:rsidP="0073282B"/>
    <w:p w14:paraId="33C6BF92" w14:textId="2A140BCF" w:rsidR="0073282B" w:rsidRDefault="0073282B" w:rsidP="0073282B">
      <w:r w:rsidRPr="0073282B">
        <w:t xml:space="preserve">I </w:t>
      </w:r>
      <w:proofErr w:type="gramStart"/>
      <w:r w:rsidRPr="0073282B">
        <w:t>was having</w:t>
      </w:r>
      <w:proofErr w:type="gramEnd"/>
      <w:r w:rsidRPr="0073282B">
        <w:t xml:space="preserve"> none of it. I sought to appeal, but my counselor timidly denied me. I decided to go up the chain. My mother and I secured a meeting with the district supervisor of the Kansas City office, a man named Dan Cordell.</w:t>
      </w:r>
    </w:p>
    <w:p w14:paraId="78EDEB9C" w14:textId="77777777" w:rsidR="00D47E82" w:rsidRPr="0073282B" w:rsidRDefault="00D47E82" w:rsidP="0073282B"/>
    <w:p w14:paraId="6AB0085F" w14:textId="77777777" w:rsidR="0073282B" w:rsidRDefault="0073282B" w:rsidP="0073282B">
      <w:r w:rsidRPr="0073282B">
        <w:t>The memory of that meeting remains strikingly clear five decades later. When my mother and I were ushered into his office, Mr. Cordell was already settled into a posture of ultimate authority. He leaned far back in his chair, crossed his feet, and placed them squarely on his desk, his shoes pointed directly at my face.</w:t>
      </w:r>
    </w:p>
    <w:p w14:paraId="4870EE79" w14:textId="77777777" w:rsidR="00D47E82" w:rsidRPr="0073282B" w:rsidRDefault="00D47E82" w:rsidP="0073282B"/>
    <w:p w14:paraId="7E3E1786" w14:textId="77777777" w:rsidR="0073282B" w:rsidRDefault="0073282B" w:rsidP="0073282B">
      <w:r w:rsidRPr="0073282B">
        <w:t>“Tell me why you are here, young sir,” he drawled, the utterance dripping with a patronizing tone that suggested our visit was a colossal waste of his time.</w:t>
      </w:r>
    </w:p>
    <w:p w14:paraId="49F4BE91" w14:textId="77777777" w:rsidR="00E14D49" w:rsidRPr="0073282B" w:rsidRDefault="00E14D49" w:rsidP="0073282B"/>
    <w:p w14:paraId="2F1968EA" w14:textId="77777777" w:rsidR="0073282B" w:rsidRDefault="0073282B" w:rsidP="0073282B">
      <w:r w:rsidRPr="0073282B">
        <w:t>I laid out my case: I had secured a spot at The Seeing Eye, I was ready for a guide dog, and I wanted to follow my original plan.</w:t>
      </w:r>
    </w:p>
    <w:p w14:paraId="19F56433" w14:textId="77777777" w:rsidR="00E14D49" w:rsidRPr="0073282B" w:rsidRDefault="00E14D49" w:rsidP="0073282B"/>
    <w:p w14:paraId="7CDAAEF2" w14:textId="3F3B2837" w:rsidR="0073282B" w:rsidRDefault="0073282B" w:rsidP="0073282B">
      <w:r w:rsidRPr="0073282B">
        <w:t xml:space="preserve">His response, though necessarily paraphrased after fifty years, was a masterclass in paternalistic dismissal. He ticked off his points: </w:t>
      </w:r>
      <w:r w:rsidR="004E0F01">
        <w:t>“</w:t>
      </w:r>
      <w:r w:rsidRPr="0073282B">
        <w:t>First, you have no hearing problems, so you do not need a dog. A dog will only make your life more complicated. Dogs shed; dogs drool. They make others uncomfortable, and some people will not want you to come to their homes or ride in their cars.</w:t>
      </w:r>
      <w:r w:rsidR="004E0F01">
        <w:t>”</w:t>
      </w:r>
    </w:p>
    <w:p w14:paraId="214AD9A8" w14:textId="77777777" w:rsidR="00E14D49" w:rsidRPr="0073282B" w:rsidRDefault="00E14D49" w:rsidP="0073282B"/>
    <w:p w14:paraId="6C76873A" w14:textId="77777777" w:rsidR="0073282B" w:rsidRDefault="0073282B" w:rsidP="0073282B">
      <w:r w:rsidRPr="0073282B">
        <w:t>I pushed back, defending my choice and arguing that I did not view a dog as the catalogue of disadvantages he presented. His final ruling, however, was blunt and unappealable, delivered with the same feet-on-the-desk arrogance:</w:t>
      </w:r>
    </w:p>
    <w:p w14:paraId="648F08B9" w14:textId="77777777" w:rsidR="00E14D49" w:rsidRPr="0073282B" w:rsidRDefault="00E14D49" w:rsidP="0073282B"/>
    <w:p w14:paraId="07CCDF41" w14:textId="3C69A410" w:rsidR="00E14D49" w:rsidRPr="0073282B" w:rsidRDefault="0073282B" w:rsidP="0073282B">
      <w:r w:rsidRPr="0073282B">
        <w:t>“You can believe as you want about the dog. If your parents can afford to send you to school, then do what you please. But if you are going to attend college under the auspices of the Bureau for the Blind, you will attend the summer orientation in Columbia.” I had never heard that word before, but the meaning of “auspices” was perfectly clear in context.</w:t>
      </w:r>
    </w:p>
    <w:p w14:paraId="0B8CB71D" w14:textId="77777777" w:rsidR="0073282B" w:rsidRDefault="0073282B" w:rsidP="004E0F01">
      <w:pPr>
        <w:pStyle w:val="Heading3"/>
      </w:pPr>
      <w:r w:rsidRPr="00E14D49">
        <w:lastRenderedPageBreak/>
        <w:t>The Immense Power of the Purse</w:t>
      </w:r>
    </w:p>
    <w:p w14:paraId="30599553" w14:textId="77777777" w:rsidR="0073282B" w:rsidRDefault="0073282B" w:rsidP="0073282B">
      <w:r w:rsidRPr="0073282B">
        <w:t>The conversation ended there, but its implications were immediate and chilling. It convinced me instantly that the power of the agency, specifically the power held by this single man, was immense, final, and absolute. It was control over my immediate future. My mother, who had sat quietly beside me with tears in her eyes, was visibly shaken on the drive home.</w:t>
      </w:r>
    </w:p>
    <w:p w14:paraId="19F133FF" w14:textId="77777777" w:rsidR="00E14D49" w:rsidRPr="0073282B" w:rsidRDefault="00E14D49" w:rsidP="0073282B"/>
    <w:p w14:paraId="77C2570F" w14:textId="77777777" w:rsidR="0073282B" w:rsidRDefault="0073282B" w:rsidP="0073282B">
      <w:r w:rsidRPr="0073282B">
        <w:t>When I recounted the dialogue and the demeaning manner in which it was delivered to my father, I expected thunder. My father was a strong man, a steadfast defender of his family. Yet, as I explained the insult that had driven my mother to tears, he was strangely, devastatingly quiet.</w:t>
      </w:r>
    </w:p>
    <w:p w14:paraId="0C06182C" w14:textId="77777777" w:rsidR="00E14D49" w:rsidRPr="0073282B" w:rsidRDefault="00E14D49" w:rsidP="0073282B"/>
    <w:p w14:paraId="7592C658" w14:textId="77777777" w:rsidR="0073282B" w:rsidRPr="0073282B" w:rsidRDefault="0073282B" w:rsidP="0073282B">
      <w:r w:rsidRPr="0073282B">
        <w:t>A couple of hours later, he sought me out for a private conversation. The wisdom and pain in his words remain the most powerful lesson in pragmatism I have ever received.</w:t>
      </w:r>
    </w:p>
    <w:p w14:paraId="7D686FD1" w14:textId="77777777" w:rsidR="004E0F01" w:rsidRDefault="004E0F01" w:rsidP="0073282B"/>
    <w:p w14:paraId="1AD00D64" w14:textId="3BC7DCA5" w:rsidR="0073282B" w:rsidRDefault="0073282B" w:rsidP="0073282B">
      <w:r w:rsidRPr="0073282B">
        <w:t>“I know you want me to go to this man and set things straight,” he said quietly. “Son, I can’t do that. He has more money to help you than we can ever hope to give you. I can’t send you to college, but he can.”</w:t>
      </w:r>
    </w:p>
    <w:p w14:paraId="27F449D5" w14:textId="77777777" w:rsidR="00E14D49" w:rsidRPr="0073282B" w:rsidRDefault="00E14D49" w:rsidP="0073282B"/>
    <w:p w14:paraId="3A9E6CB3" w14:textId="77777777" w:rsidR="0073282B" w:rsidRDefault="0073282B" w:rsidP="0073282B">
      <w:r w:rsidRPr="0073282B">
        <w:t xml:space="preserve">His conclusion was a bitter pill: “Here is what you do. You follow his rules. And if, after you are done with school and no longer under his thumb, you are still mad about what he said and how he acted, </w:t>
      </w:r>
      <w:r w:rsidRPr="0073282B">
        <w:rPr>
          <w:b/>
          <w:bCs/>
        </w:rPr>
        <w:t xml:space="preserve">then you do something about </w:t>
      </w:r>
      <w:proofErr w:type="gramStart"/>
      <w:r w:rsidRPr="0073282B">
        <w:rPr>
          <w:b/>
          <w:bCs/>
        </w:rPr>
        <w:t>it</w:t>
      </w:r>
      <w:r w:rsidRPr="0073282B">
        <w:t>.”</w:t>
      </w:r>
      <w:proofErr w:type="gramEnd"/>
    </w:p>
    <w:p w14:paraId="4CFEB266" w14:textId="77777777" w:rsidR="00E14D49" w:rsidRPr="0073282B" w:rsidRDefault="00E14D49" w:rsidP="0073282B"/>
    <w:p w14:paraId="086CE7AD" w14:textId="2B3E38A9" w:rsidR="00327698" w:rsidRPr="00077BEF" w:rsidRDefault="0073282B" w:rsidP="0073282B">
      <w:r w:rsidRPr="0073282B">
        <w:t>I was deeply disappointed. My protector had been forced to bow before the bureaucracy. It was a profound lesson in the real-world limits of personal strength against institutional power. But in that moment of disappointment, I began to see the Federation in a different light. The NFB’s fight was not merely theoretical; it was an existential battle against officials like Cordell who wielded the state’s purse to enforce their own low expectations and dismissive attitudes. Though it was likely the furthest thing from what he intended, Dan Cordell</w:t>
      </w:r>
      <w:r w:rsidRPr="00077BEF">
        <w:t xml:space="preserve"> </w:t>
      </w:r>
      <w:r w:rsidRPr="0073282B">
        <w:t xml:space="preserve">helped forge me into a committed </w:t>
      </w:r>
      <w:proofErr w:type="spellStart"/>
      <w:r w:rsidRPr="0073282B">
        <w:t>Federationist</w:t>
      </w:r>
      <w:proofErr w:type="spellEnd"/>
      <w:r w:rsidRPr="00077BEF">
        <w:t>.</w:t>
      </w:r>
    </w:p>
    <w:p w14:paraId="6D946EEE" w14:textId="77777777" w:rsidR="0073282B" w:rsidRDefault="0073282B" w:rsidP="004E0F01">
      <w:pPr>
        <w:pStyle w:val="Heading3"/>
      </w:pPr>
      <w:r w:rsidRPr="00327698">
        <w:lastRenderedPageBreak/>
        <w:t>The Unexpected Pivot to Independence</w:t>
      </w:r>
    </w:p>
    <w:p w14:paraId="7270822A" w14:textId="77777777" w:rsidR="0073282B" w:rsidRDefault="0073282B" w:rsidP="0073282B">
      <w:r w:rsidRPr="0073282B">
        <w:t>That supervisor’s arrogant decree, which robbed me of my carefully laid plans, may well have been the most significant turning point in my life.</w:t>
      </w:r>
    </w:p>
    <w:p w14:paraId="6EB3776B" w14:textId="77777777" w:rsidR="00327698" w:rsidRPr="0073282B" w:rsidRDefault="00327698" w:rsidP="0073282B"/>
    <w:p w14:paraId="613E8010" w14:textId="77777777" w:rsidR="0073282B" w:rsidRDefault="0073282B" w:rsidP="0073282B">
      <w:r w:rsidRPr="0073282B">
        <w:t>My original plan—get my dog, go to college near home, live with my grandmother, and pursue an undefined, comfortable degree path—turned out to be insufficient. Instead, I arrived in Columbia, Missouri, to attend the summer orientation program and the University of Missouri.</w:t>
      </w:r>
    </w:p>
    <w:p w14:paraId="77001B49" w14:textId="77777777" w:rsidR="00327698" w:rsidRPr="0073282B" w:rsidRDefault="00327698" w:rsidP="0073282B"/>
    <w:p w14:paraId="35C3DAED" w14:textId="77777777" w:rsidR="0073282B" w:rsidRDefault="0073282B" w:rsidP="0073282B">
      <w:r w:rsidRPr="0073282B">
        <w:t>The mandatory eight-week program was a crucible of transformation. It was a rigorous, challenging immersion into independent living. It taught me things I never knew I needed: how to hire, supervise, and fire human readers; how to order books on tape and in Braille; and how to strengthen and refine my cane travel skills.</w:t>
      </w:r>
    </w:p>
    <w:p w14:paraId="24ECD715" w14:textId="77777777" w:rsidR="00327698" w:rsidRPr="0073282B" w:rsidRDefault="00327698" w:rsidP="0073282B"/>
    <w:p w14:paraId="35B28C44" w14:textId="77777777" w:rsidR="0073282B" w:rsidRDefault="0073282B" w:rsidP="0073282B">
      <w:r w:rsidRPr="0073282B">
        <w:t xml:space="preserve">But the real change happened outside the classroom. The program required us to live away from home, pushing us out of our comfort zones. I liked being able to travel on my own to </w:t>
      </w:r>
      <w:proofErr w:type="gramStart"/>
      <w:r w:rsidRPr="0073282B">
        <w:t>businesses—</w:t>
      </w:r>
      <w:proofErr w:type="gramEnd"/>
      <w:r w:rsidRPr="0073282B">
        <w:t>the bank, local restaurants, and even the bars. I met a woman and had my first romantic relationship. It took little time to realize that I wanted more than to just go to school and come home to Grandma’s.</w:t>
      </w:r>
    </w:p>
    <w:p w14:paraId="0D9E4BA1" w14:textId="77777777" w:rsidR="00327698" w:rsidRPr="0073282B" w:rsidRDefault="00327698" w:rsidP="0073282B"/>
    <w:p w14:paraId="1DBBE233" w14:textId="77777777" w:rsidR="0073282B" w:rsidRPr="0073282B" w:rsidRDefault="0073282B" w:rsidP="0073282B">
      <w:r w:rsidRPr="0073282B">
        <w:t>I met other people—people who used to be the “other” to me and my family. If you were black and we were white, you were different. If you were not heterosexual, you were a deviant. If you were a woman in a man’s world, you were to be admired and protected, but certainly not an equal. If you didn’t have much money, you lacked a work ethic. None of these people were to be treated badly, but they were not to be confused with normal.</w:t>
      </w:r>
    </w:p>
    <w:p w14:paraId="1406D411" w14:textId="77777777" w:rsidR="004E0F01" w:rsidRDefault="004E0F01" w:rsidP="0073282B"/>
    <w:p w14:paraId="71980A64" w14:textId="713F0968" w:rsidR="00327698" w:rsidRPr="0073282B" w:rsidRDefault="0073282B" w:rsidP="0073282B">
      <w:r w:rsidRPr="0073282B">
        <w:t xml:space="preserve">The program forced me to see beyond characteristics that were once very important to me and to regard these people as friends, colleagues, loved ones, and equals. The change took time and effort, but ultimately, learning to understand other people and removing them from the box of inferiority has nothing to do with conservative or liberal politics. It has to do with weighing </w:t>
      </w:r>
      <w:r w:rsidRPr="0073282B">
        <w:lastRenderedPageBreak/>
        <w:t xml:space="preserve">the evidence one sees against the prejudices that came so easily—the belief in </w:t>
      </w:r>
      <w:r w:rsidR="004E0F01">
        <w:t>“</w:t>
      </w:r>
      <w:r w:rsidRPr="0073282B">
        <w:t>a place for everyone, and everyone in their place.</w:t>
      </w:r>
      <w:r w:rsidR="004E0F01">
        <w:t>”</w:t>
      </w:r>
    </w:p>
    <w:p w14:paraId="2452315B" w14:textId="77777777" w:rsidR="0073282B" w:rsidRDefault="0073282B" w:rsidP="004E0F01">
      <w:pPr>
        <w:pStyle w:val="Heading3"/>
      </w:pPr>
      <w:r w:rsidRPr="00327698">
        <w:t>The Paradox of Good Advice, Bad Attitude</w:t>
      </w:r>
    </w:p>
    <w:p w14:paraId="003C288F" w14:textId="77777777" w:rsidR="0073282B" w:rsidRDefault="0073282B" w:rsidP="0073282B">
      <w:r w:rsidRPr="0073282B">
        <w:t xml:space="preserve">This brings me to the paradox I have wrestled with for fifty years. While I do not, and never will, condone the feet-on-the-desk attitude and the rude dismissal given to my mother and me, I feel the need to acknowledge that the accompanying advice was, in effect, good. I have lived in Columbia now for nearly fifty years. I love the place, and I am profoundly glad </w:t>
      </w:r>
      <w:proofErr w:type="gramStart"/>
      <w:r w:rsidRPr="0073282B">
        <w:t>for</w:t>
      </w:r>
      <w:proofErr w:type="gramEnd"/>
      <w:r w:rsidRPr="0073282B">
        <w:t xml:space="preserve"> the doors that were opened.</w:t>
      </w:r>
    </w:p>
    <w:p w14:paraId="4D5AD3DE" w14:textId="77777777" w:rsidR="00327698" w:rsidRPr="0073282B" w:rsidRDefault="00327698" w:rsidP="0073282B"/>
    <w:p w14:paraId="1EECA7C7" w14:textId="77777777" w:rsidR="0073282B" w:rsidRDefault="0073282B" w:rsidP="0073282B">
      <w:r w:rsidRPr="0073282B">
        <w:t xml:space="preserve">My original plan, while comfortable, was insufficient. It would not have prepared me for the rigors of a truly independent life. Too many </w:t>
      </w:r>
      <w:proofErr w:type="gramStart"/>
      <w:r w:rsidRPr="0073282B">
        <w:t>times</w:t>
      </w:r>
      <w:proofErr w:type="gramEnd"/>
      <w:r w:rsidRPr="0073282B">
        <w:t xml:space="preserve"> since that summer, I have seen young blind people granted rehabilitation funds for college when their fundamental lack of travel skills, orientation know-how, and self-advocacy attitudes set them up for failure.</w:t>
      </w:r>
    </w:p>
    <w:p w14:paraId="0D8D1A01" w14:textId="77777777" w:rsidR="00327698" w:rsidRPr="0073282B" w:rsidRDefault="00327698" w:rsidP="0073282B"/>
    <w:p w14:paraId="77ED4F1D" w14:textId="77777777" w:rsidR="0073282B" w:rsidRDefault="0073282B" w:rsidP="0073282B">
      <w:r w:rsidRPr="0073282B">
        <w:t xml:space="preserve">The Federation rightly champions our right to choose, but we must also acknowledge that sometimes, the state agency is correct in demanding a minimum foundation of nonvisual skills before investing in a college career. It is okay to try and fail; it is not okay to send someone on a journey you know they are destined not to complete when, with a few resources and a minor delay, they can attend school or any other activity with a real chance </w:t>
      </w:r>
      <w:proofErr w:type="gramStart"/>
      <w:r w:rsidRPr="0073282B">
        <w:t>to succeed</w:t>
      </w:r>
      <w:proofErr w:type="gramEnd"/>
      <w:r w:rsidRPr="0073282B">
        <w:t>.</w:t>
      </w:r>
    </w:p>
    <w:p w14:paraId="0D23279E" w14:textId="77777777" w:rsidR="00327698" w:rsidRPr="0073282B" w:rsidRDefault="00327698" w:rsidP="0073282B"/>
    <w:p w14:paraId="6601013F" w14:textId="77777777" w:rsidR="0073282B" w:rsidRPr="0073282B" w:rsidRDefault="0073282B" w:rsidP="0073282B">
      <w:r w:rsidRPr="0073282B">
        <w:t xml:space="preserve">The easy </w:t>
      </w:r>
      <w:r w:rsidRPr="0073282B">
        <w:rPr>
          <w:i/>
          <w:iCs/>
        </w:rPr>
        <w:t>yes</w:t>
      </w:r>
      <w:r w:rsidRPr="0073282B">
        <w:t xml:space="preserve"> from the rehabilitation system for </w:t>
      </w:r>
      <w:proofErr w:type="gramStart"/>
      <w:r w:rsidRPr="0073282B">
        <w:t>persons</w:t>
      </w:r>
      <w:proofErr w:type="gramEnd"/>
      <w:r w:rsidRPr="0073282B">
        <w:t xml:space="preserve"> who are lacking skills is not an opportunity but a recipe for failure. The unconditional </w:t>
      </w:r>
      <w:r w:rsidRPr="0073282B">
        <w:rPr>
          <w:i/>
          <w:iCs/>
        </w:rPr>
        <w:t>yes</w:t>
      </w:r>
      <w:r w:rsidRPr="0073282B">
        <w:t xml:space="preserve"> that does not consider skills, attitudes, and sometimes even emotional maturity gives blind people the shovel we unintentionally use to dig a hole that is difficult to climb out of. Poor grades resulting from the inability to travel to class or a lack of study skills are hard to turn around.</w:t>
      </w:r>
    </w:p>
    <w:p w14:paraId="5CA80BE0" w14:textId="77777777" w:rsidR="004E0F01" w:rsidRDefault="004E0F01" w:rsidP="0073282B"/>
    <w:p w14:paraId="4F99B583" w14:textId="1D496CC7" w:rsidR="0073282B" w:rsidRPr="0073282B" w:rsidRDefault="0073282B" w:rsidP="0073282B">
      <w:r w:rsidRPr="0073282B">
        <w:t>Cordell was wrong in his diagnosis (I didn</w:t>
      </w:r>
      <w:r w:rsidR="004E0F01">
        <w:t>’</w:t>
      </w:r>
      <w:r w:rsidRPr="0073282B">
        <w:t xml:space="preserve">t need a hearing problem to justify a dog), and he was absolutely wrong in his demeaning delivery. He violated the </w:t>
      </w:r>
      <w:r w:rsidRPr="0073282B">
        <w:lastRenderedPageBreak/>
        <w:t>very principles of respect and partnership that define true rehabilitation. But by forcing me into that summer program, he put me on the path to independence, community, and my life in Columbia.</w:t>
      </w:r>
    </w:p>
    <w:p w14:paraId="14572ABA" w14:textId="77777777" w:rsidR="004E0F01" w:rsidRDefault="004E0F01" w:rsidP="0073282B"/>
    <w:p w14:paraId="56D54472" w14:textId="24DED9D3" w:rsidR="0073282B" w:rsidRDefault="0073282B" w:rsidP="0073282B">
      <w:r w:rsidRPr="0073282B">
        <w:t xml:space="preserve">I want to thank Dan Cordell for my experience at the University of Missouri and for seeing, even if by coercion, that I got those essential skills. At the same time, I do not want to endorse the arrogant behavior that </w:t>
      </w:r>
      <w:proofErr w:type="gramStart"/>
      <w:r w:rsidRPr="0073282B">
        <w:t>upset</w:t>
      </w:r>
      <w:proofErr w:type="gramEnd"/>
      <w:r w:rsidRPr="0073282B">
        <w:t xml:space="preserve"> my mother and me.</w:t>
      </w:r>
    </w:p>
    <w:p w14:paraId="3B2C607F" w14:textId="77777777" w:rsidR="00327698" w:rsidRPr="0073282B" w:rsidRDefault="00327698" w:rsidP="0073282B"/>
    <w:p w14:paraId="4EAFABCB" w14:textId="77777777" w:rsidR="0073282B" w:rsidRDefault="0073282B" w:rsidP="0073282B">
      <w:r w:rsidRPr="0073282B">
        <w:t>That tension—between the undeniable good of comprehensive training and the inexcusable bad of bureaucratic arrogance—is precisely what fuels the work of the National Federation of the Blind. We demand skills, independence, and opportunity, but we also demand respect, dignity, and partnership. My life proves that independence can be forged even in the fires of frustration, but we should never stop fighting for a system that treats blind people as the equal, competent adults we know ourselves to be.</w:t>
      </w:r>
    </w:p>
    <w:p w14:paraId="23FE3D87" w14:textId="77777777" w:rsidR="00DF39CF" w:rsidRDefault="00DF39CF" w:rsidP="0073282B"/>
    <w:p w14:paraId="504382ED" w14:textId="77777777" w:rsidR="00DF39CF" w:rsidRDefault="00DF39CF" w:rsidP="00DF39CF">
      <w:pPr>
        <w:spacing w:after="240"/>
        <w:jc w:val="center"/>
        <w:rPr>
          <w:color w:val="000000"/>
        </w:rPr>
      </w:pPr>
      <w:r w:rsidRPr="000F1FFC">
        <w:rPr>
          <w:color w:val="000000"/>
        </w:rPr>
        <w:t xml:space="preserve">---------- </w:t>
      </w:r>
    </w:p>
    <w:p w14:paraId="55F2B526" w14:textId="77777777" w:rsidR="00180D9D" w:rsidRDefault="00180D9D" w:rsidP="004E0F01">
      <w:pPr>
        <w:pStyle w:val="Heading2"/>
      </w:pPr>
      <w:r w:rsidRPr="00180D9D">
        <w:t>Plan for the Future</w:t>
      </w:r>
    </w:p>
    <w:p w14:paraId="2D24E897" w14:textId="77777777" w:rsidR="00180D9D" w:rsidRPr="00180D9D" w:rsidRDefault="00180D9D" w:rsidP="00180D9D"/>
    <w:p w14:paraId="5B1C4D3E" w14:textId="04C23CB8" w:rsidR="00180D9D" w:rsidRDefault="00180D9D" w:rsidP="00180D9D">
      <w:pPr>
        <w:rPr>
          <w:color w:val="000000"/>
          <w:shd w:val="clear" w:color="auto" w:fill="FFFFFF"/>
        </w:rPr>
      </w:pPr>
      <w:r w:rsidRPr="00180D9D">
        <w:rPr>
          <w:color w:val="000000"/>
          <w:shd w:val="clear" w:color="auto" w:fill="FFFFFF"/>
        </w:rPr>
        <w:t>“What if I was never blind? In April 2013 I received a diagnosis of Stargardt Disease. I often felt adrift, uncertain of how to chart a course towards a fulfilling life. At that time, I was employed at McDonald</w:t>
      </w:r>
      <w:r w:rsidR="004E0F01">
        <w:rPr>
          <w:color w:val="000000"/>
          <w:shd w:val="clear" w:color="auto" w:fill="FFFFFF"/>
        </w:rPr>
        <w:t>’</w:t>
      </w:r>
      <w:r w:rsidRPr="00180D9D">
        <w:rPr>
          <w:color w:val="000000"/>
          <w:shd w:val="clear" w:color="auto" w:fill="FFFFFF"/>
        </w:rPr>
        <w:t>s and had temporarily paused my undergraduate studies. If I hadn</w:t>
      </w:r>
      <w:r w:rsidR="00C133AB">
        <w:rPr>
          <w:color w:val="000000"/>
          <w:shd w:val="clear" w:color="auto" w:fill="FFFFFF"/>
        </w:rPr>
        <w:t>’</w:t>
      </w:r>
      <w:r w:rsidRPr="00180D9D">
        <w:rPr>
          <w:color w:val="000000"/>
          <w:shd w:val="clear" w:color="auto" w:fill="FFFFFF"/>
        </w:rPr>
        <w:t>t received that diagnosis, my life might have followed a completely different trajectory. I would have continued working at McDonald</w:t>
      </w:r>
      <w:r w:rsidR="00C133AB">
        <w:rPr>
          <w:color w:val="000000"/>
          <w:shd w:val="clear" w:color="auto" w:fill="FFFFFF"/>
        </w:rPr>
        <w:t>’</w:t>
      </w:r>
      <w:r w:rsidRPr="00180D9D">
        <w:rPr>
          <w:color w:val="000000"/>
          <w:shd w:val="clear" w:color="auto" w:fill="FFFFFF"/>
        </w:rPr>
        <w:t>s, feeling stuck and uncertain about my future, but without the guidance and support that I found through the National Federation of the Blind, I might have struggled to navigate the challenges of vision loss. Instead, that diagnosis became a turning point for me by forcing me to confront my circumstances and seek out resources and communities that could help me thrive despite my blindness. The NFB helped me realize that my vision loss didn</w:t>
      </w:r>
      <w:r w:rsidR="00C133AB">
        <w:rPr>
          <w:color w:val="000000"/>
          <w:shd w:val="clear" w:color="auto" w:fill="FFFFFF"/>
        </w:rPr>
        <w:t>’</w:t>
      </w:r>
      <w:r w:rsidRPr="00180D9D">
        <w:rPr>
          <w:color w:val="000000"/>
          <w:shd w:val="clear" w:color="auto" w:fill="FFFFFF"/>
        </w:rPr>
        <w:t xml:space="preserve">t have to define me or limit my aspirations. By believing in my abilities, by entrusting me with leadership positions, and through intensive mentorship, the Federation changed my life. My community </w:t>
      </w:r>
      <w:r w:rsidRPr="00180D9D">
        <w:rPr>
          <w:color w:val="000000"/>
          <w:shd w:val="clear" w:color="auto" w:fill="FFFFFF"/>
        </w:rPr>
        <w:lastRenderedPageBreak/>
        <w:t xml:space="preserve">helped me excel beyond where I would be if I were sighted. </w:t>
      </w:r>
    </w:p>
    <w:p w14:paraId="04159C17" w14:textId="77777777" w:rsidR="00180D9D" w:rsidRPr="00180D9D" w:rsidRDefault="00180D9D" w:rsidP="00180D9D">
      <w:pPr>
        <w:rPr>
          <w:color w:val="000000"/>
          <w:shd w:val="clear" w:color="auto" w:fill="FFFFFF"/>
        </w:rPr>
      </w:pPr>
    </w:p>
    <w:p w14:paraId="67CC2694" w14:textId="77777777" w:rsidR="00180D9D" w:rsidRPr="00180D9D" w:rsidRDefault="00180D9D" w:rsidP="00180D9D">
      <w:pPr>
        <w:rPr>
          <w:color w:val="000000"/>
          <w:shd w:val="clear" w:color="auto" w:fill="FFFFFF"/>
        </w:rPr>
      </w:pPr>
      <w:r w:rsidRPr="00180D9D">
        <w:rPr>
          <w:color w:val="000000"/>
          <w:shd w:val="clear" w:color="auto" w:fill="FFFFFF"/>
        </w:rPr>
        <w:t xml:space="preserve">Mentorship is what has brought me to this point in life thus far. Without my mentors I am not sure where I would be right now. I just hope I can pay it forward someday.” - Dustin </w:t>
      </w:r>
    </w:p>
    <w:p w14:paraId="1DF0DA8D"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Blind children and adults are making powerful strides to live the lives we want every day across the United States, but we need to continue helping blind people like Dustin. For more than eighty years, the National Federation of the Blind has worked to transform the dreams of hundreds of thousands of blind people into reality. With support from individuals like you, we can continue to provide powerful programs and critical resources now and for decades to come. We hope you will plan to be a part of our enduring movement by including the National Federation of the Blind in your charitable giving and in your estate planning. It is easier than you think.</w:t>
      </w:r>
    </w:p>
    <w:p w14:paraId="3BFD2472"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With your help, the NFB will continue to:</w:t>
      </w:r>
    </w:p>
    <w:p w14:paraId="796BFF5B" w14:textId="77777777" w:rsidR="00180D9D" w:rsidRPr="00180D9D" w:rsidRDefault="00180D9D" w:rsidP="00180D9D">
      <w:pPr>
        <w:widowControl/>
        <w:numPr>
          <w:ilvl w:val="0"/>
          <w:numId w:val="20"/>
        </w:numPr>
        <w:autoSpaceDE/>
        <w:autoSpaceDN/>
        <w:adjustRightInd/>
        <w:spacing w:before="100" w:beforeAutospacing="1" w:after="100" w:afterAutospacing="1"/>
        <w:rPr>
          <w:rFonts w:cs="Calibri"/>
          <w:color w:val="000000"/>
        </w:rPr>
      </w:pPr>
      <w:r w:rsidRPr="00180D9D">
        <w:rPr>
          <w:rFonts w:cs="Calibri"/>
          <w:color w:val="000000"/>
        </w:rPr>
        <w:t>Give blind children the gift of literacy through Braille.</w:t>
      </w:r>
    </w:p>
    <w:p w14:paraId="3F302D03" w14:textId="77777777" w:rsidR="00180D9D" w:rsidRPr="00180D9D" w:rsidRDefault="00180D9D" w:rsidP="00180D9D">
      <w:pPr>
        <w:widowControl/>
        <w:numPr>
          <w:ilvl w:val="0"/>
          <w:numId w:val="20"/>
        </w:numPr>
        <w:autoSpaceDE/>
        <w:autoSpaceDN/>
        <w:adjustRightInd/>
        <w:spacing w:before="100" w:beforeAutospacing="1" w:after="100" w:afterAutospacing="1"/>
        <w:rPr>
          <w:rFonts w:cs="Calibri"/>
          <w:color w:val="000000"/>
        </w:rPr>
      </w:pPr>
      <w:r w:rsidRPr="00180D9D">
        <w:rPr>
          <w:rFonts w:cs="Calibri"/>
          <w:color w:val="000000"/>
        </w:rPr>
        <w:t>Mentor young people like Dustin.</w:t>
      </w:r>
    </w:p>
    <w:p w14:paraId="363B95BF" w14:textId="77777777" w:rsidR="00180D9D" w:rsidRPr="00180D9D" w:rsidRDefault="00180D9D" w:rsidP="00180D9D">
      <w:pPr>
        <w:widowControl/>
        <w:numPr>
          <w:ilvl w:val="0"/>
          <w:numId w:val="20"/>
        </w:numPr>
        <w:autoSpaceDE/>
        <w:autoSpaceDN/>
        <w:adjustRightInd/>
        <w:spacing w:before="100" w:beforeAutospacing="1" w:after="100" w:afterAutospacing="1"/>
        <w:rPr>
          <w:rFonts w:cs="Calibri"/>
          <w:color w:val="000000"/>
        </w:rPr>
      </w:pPr>
      <w:r w:rsidRPr="00180D9D">
        <w:rPr>
          <w:rFonts w:cs="Calibri"/>
          <w:color w:val="000000"/>
        </w:rPr>
        <w:t xml:space="preserve">Promote independent travel by providing free long white canes </w:t>
      </w:r>
      <w:proofErr w:type="gramStart"/>
      <w:r w:rsidRPr="00180D9D">
        <w:rPr>
          <w:rFonts w:cs="Calibri"/>
          <w:color w:val="000000"/>
        </w:rPr>
        <w:t>to</w:t>
      </w:r>
      <w:proofErr w:type="gramEnd"/>
      <w:r w:rsidRPr="00180D9D">
        <w:rPr>
          <w:rFonts w:cs="Calibri"/>
          <w:color w:val="000000"/>
        </w:rPr>
        <w:t xml:space="preserve"> blind people in need.</w:t>
      </w:r>
    </w:p>
    <w:p w14:paraId="26EC8912" w14:textId="77777777" w:rsidR="00180D9D" w:rsidRPr="00180D9D" w:rsidRDefault="00180D9D" w:rsidP="00180D9D">
      <w:pPr>
        <w:widowControl/>
        <w:numPr>
          <w:ilvl w:val="0"/>
          <w:numId w:val="20"/>
        </w:numPr>
        <w:autoSpaceDE/>
        <w:autoSpaceDN/>
        <w:adjustRightInd/>
        <w:spacing w:before="100" w:beforeAutospacing="1" w:after="100" w:afterAutospacing="1"/>
        <w:rPr>
          <w:rFonts w:cs="Calibri"/>
          <w:color w:val="000000"/>
        </w:rPr>
      </w:pPr>
      <w:r w:rsidRPr="00180D9D">
        <w:rPr>
          <w:rFonts w:cs="Calibri"/>
          <w:color w:val="000000"/>
        </w:rPr>
        <w:t>Develop dynamic educational projects and programs to show blind youth that science and math careers are within their reach.</w:t>
      </w:r>
    </w:p>
    <w:p w14:paraId="5B53325B" w14:textId="77777777" w:rsidR="00180D9D" w:rsidRPr="00180D9D" w:rsidRDefault="00180D9D" w:rsidP="00180D9D">
      <w:pPr>
        <w:widowControl/>
        <w:numPr>
          <w:ilvl w:val="0"/>
          <w:numId w:val="20"/>
        </w:numPr>
        <w:autoSpaceDE/>
        <w:autoSpaceDN/>
        <w:adjustRightInd/>
        <w:spacing w:before="100" w:beforeAutospacing="1" w:after="100" w:afterAutospacing="1"/>
        <w:rPr>
          <w:rFonts w:cs="Calibri"/>
          <w:color w:val="000000"/>
        </w:rPr>
      </w:pPr>
      <w:r w:rsidRPr="00180D9D">
        <w:rPr>
          <w:rFonts w:cs="Calibri"/>
          <w:color w:val="000000"/>
        </w:rPr>
        <w:t xml:space="preserve">Deliver hundreds of accessible newspapers and magazines to provide blind </w:t>
      </w:r>
      <w:proofErr w:type="gramStart"/>
      <w:r w:rsidRPr="00180D9D">
        <w:rPr>
          <w:rFonts w:cs="Calibri"/>
          <w:color w:val="000000"/>
        </w:rPr>
        <w:t>people</w:t>
      </w:r>
      <w:proofErr w:type="gramEnd"/>
      <w:r w:rsidRPr="00180D9D">
        <w:rPr>
          <w:rFonts w:cs="Calibri"/>
          <w:color w:val="000000"/>
        </w:rPr>
        <w:t xml:space="preserve"> the essential information necessary to be actively involved in their communities.</w:t>
      </w:r>
    </w:p>
    <w:p w14:paraId="21BFBD74" w14:textId="77777777" w:rsidR="00180D9D" w:rsidRPr="00180D9D" w:rsidRDefault="00180D9D" w:rsidP="00180D9D">
      <w:pPr>
        <w:widowControl/>
        <w:numPr>
          <w:ilvl w:val="0"/>
          <w:numId w:val="20"/>
        </w:numPr>
        <w:autoSpaceDE/>
        <w:autoSpaceDN/>
        <w:adjustRightInd/>
        <w:spacing w:before="100" w:beforeAutospacing="1" w:after="100" w:afterAutospacing="1"/>
        <w:rPr>
          <w:rFonts w:cs="Calibri"/>
          <w:color w:val="000000"/>
        </w:rPr>
      </w:pPr>
      <w:r w:rsidRPr="00180D9D">
        <w:rPr>
          <w:rFonts w:cs="Calibri"/>
          <w:color w:val="000000"/>
        </w:rPr>
        <w:t>Offer aids and appliances that help seniors who are losing vision maintain their independence.</w:t>
      </w:r>
    </w:p>
    <w:p w14:paraId="53D3D04C"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Below are just a few of the many tax-deductible ways you can show your support of the National Federation of the Blind.</w:t>
      </w:r>
    </w:p>
    <w:p w14:paraId="7FEAE68C" w14:textId="77777777" w:rsidR="00180D9D" w:rsidRPr="00180D9D" w:rsidRDefault="00180D9D" w:rsidP="004E0F01">
      <w:pPr>
        <w:pStyle w:val="Heading3"/>
      </w:pPr>
      <w:r w:rsidRPr="00180D9D">
        <w:t>Vehicle Donation Program</w:t>
      </w:r>
    </w:p>
    <w:p w14:paraId="719B7B1F"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 xml:space="preserve">We accept donated vehicles, including cars, trucks, boats, motorcycles, or </w:t>
      </w:r>
      <w:r w:rsidRPr="00180D9D">
        <w:rPr>
          <w:rFonts w:cs="Calibri"/>
          <w:color w:val="000000"/>
        </w:rPr>
        <w:lastRenderedPageBreak/>
        <w:t xml:space="preserve">recreational vehicles. Just call 855-659-9314 toll-free, and a representative can </w:t>
      </w:r>
      <w:proofErr w:type="gramStart"/>
      <w:r w:rsidRPr="00180D9D">
        <w:rPr>
          <w:rFonts w:cs="Calibri"/>
          <w:color w:val="000000"/>
        </w:rPr>
        <w:t>make arrangements</w:t>
      </w:r>
      <w:proofErr w:type="gramEnd"/>
      <w:r w:rsidRPr="00180D9D">
        <w:rPr>
          <w:rFonts w:cs="Calibri"/>
          <w:color w:val="000000"/>
        </w:rPr>
        <w:t xml:space="preserve"> to pick up your donation. We can also answer any questions you have.</w:t>
      </w:r>
    </w:p>
    <w:p w14:paraId="74CF549C" w14:textId="77777777" w:rsidR="00180D9D" w:rsidRPr="00180D9D" w:rsidRDefault="00180D9D" w:rsidP="004E0F01">
      <w:pPr>
        <w:pStyle w:val="Heading3"/>
      </w:pPr>
      <w:r w:rsidRPr="00180D9D">
        <w:t>General Donation</w:t>
      </w:r>
    </w:p>
    <w:p w14:paraId="50EDEAB8"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General donations help support the ongoing programs of the NFB and the work to help blind people live the lives they want. You can call 410-659-9314, extension 2430, to give by phone. Give online with a credit card or through the mail with check or money order. Visit our online contribution page at: </w:t>
      </w:r>
      <w:hyperlink r:id="rId21" w:history="1">
        <w:r w:rsidRPr="00180D9D">
          <w:rPr>
            <w:rFonts w:cs="Calibri"/>
            <w:color w:val="0000FF"/>
            <w:u w:val="single"/>
          </w:rPr>
          <w:t>https://nfb.org/donate</w:t>
        </w:r>
      </w:hyperlink>
      <w:r w:rsidRPr="00180D9D">
        <w:rPr>
          <w:rFonts w:cs="Calibri"/>
          <w:color w:val="000000"/>
        </w:rPr>
        <w:t>.</w:t>
      </w:r>
    </w:p>
    <w:p w14:paraId="52526D09" w14:textId="77777777" w:rsidR="00180D9D" w:rsidRPr="00180D9D" w:rsidRDefault="00180D9D" w:rsidP="004E0F01">
      <w:pPr>
        <w:pStyle w:val="Heading3"/>
      </w:pPr>
      <w:r w:rsidRPr="00180D9D">
        <w:t>Pre-Authorized Contribution</w:t>
      </w:r>
    </w:p>
    <w:p w14:paraId="3F2DC417"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Through the Pre-Authorized Contribution (PAC) program, supporters sustain the efforts of the National Federation of the Blind by making recurring monthly donations by direct withdrawal of funds from a checking account or a charge to a credit card. To enroll, call 877-NFB-2PAC, or fill out our PAC Donation Form </w:t>
      </w:r>
      <w:hyperlink r:id="rId22" w:history="1">
        <w:r w:rsidRPr="00180D9D">
          <w:rPr>
            <w:rFonts w:cs="Calibri"/>
            <w:color w:val="0000FF"/>
            <w:u w:val="single"/>
          </w:rPr>
          <w:t>https://www.nfb.org/pac</w:t>
        </w:r>
      </w:hyperlink>
      <w:r w:rsidRPr="00180D9D">
        <w:rPr>
          <w:rFonts w:cs="Calibri"/>
          <w:color w:val="000000"/>
        </w:rPr>
        <w:t>.</w:t>
      </w:r>
    </w:p>
    <w:p w14:paraId="59C88DAE" w14:textId="77777777" w:rsidR="00180D9D" w:rsidRPr="00180D9D" w:rsidRDefault="00180D9D" w:rsidP="004E0F01">
      <w:pPr>
        <w:pStyle w:val="Heading3"/>
      </w:pPr>
      <w:r w:rsidRPr="00180D9D">
        <w:t>Plan to Leave a Legacy</w:t>
      </w:r>
    </w:p>
    <w:p w14:paraId="7DF0388E"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The National Federation of the Blind legacy society, our Dream Makers Circle, honors and recognizes the generosity and imagination of members and special friends who have chosen to leave a legacy through a will or other planned giving option. You can join the Dream Makers Circle in a myriad of ways.</w:t>
      </w:r>
    </w:p>
    <w:p w14:paraId="03B69274" w14:textId="77777777" w:rsidR="00180D9D" w:rsidRPr="004E0F01" w:rsidRDefault="00180D9D" w:rsidP="004E0F01">
      <w:pPr>
        <w:pStyle w:val="Heading4"/>
      </w:pPr>
      <w:r w:rsidRPr="004E0F01">
        <w:t>Percentage or Fixed Sum of Assets</w:t>
      </w:r>
    </w:p>
    <w:p w14:paraId="0E1D3127"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You can specify that a percentage or a fixed sum of your assets or property goes to the National Federation of the Blind in your will, trust, pension, IRA, life insurance policy, brokerage account, or other accounts.</w:t>
      </w:r>
    </w:p>
    <w:p w14:paraId="10F363D0" w14:textId="77777777" w:rsidR="00180D9D" w:rsidRPr="00180D9D" w:rsidRDefault="00180D9D" w:rsidP="004E0F01">
      <w:pPr>
        <w:pStyle w:val="Heading4"/>
      </w:pPr>
      <w:r w:rsidRPr="00180D9D">
        <w:t>Payable on Death (POD) Account</w:t>
      </w:r>
    </w:p>
    <w:p w14:paraId="6448D058"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lastRenderedPageBreak/>
        <w:t xml:space="preserve">You can name the National Federation of the Blind as the beneficiary on a Payable on Death (POD) account through your bank. You can turn any checking or savings account into a POD account. This is one of the simplest ways to leave a legacy. The account is totally in your control during your </w:t>
      </w:r>
      <w:proofErr w:type="gramStart"/>
      <w:r w:rsidRPr="00180D9D">
        <w:rPr>
          <w:rFonts w:cs="Calibri"/>
          <w:color w:val="000000"/>
        </w:rPr>
        <w:t>lifetime</w:t>
      </w:r>
      <w:proofErr w:type="gramEnd"/>
      <w:r w:rsidRPr="00180D9D">
        <w:rPr>
          <w:rFonts w:cs="Calibri"/>
          <w:color w:val="000000"/>
        </w:rPr>
        <w:t xml:space="preserve"> and you can change the beneficiary or percentage at any time with ease.</w:t>
      </w:r>
    </w:p>
    <w:p w14:paraId="586D9922" w14:textId="77777777" w:rsidR="00180D9D" w:rsidRPr="00180D9D" w:rsidRDefault="00180D9D" w:rsidP="00F551C6">
      <w:pPr>
        <w:pStyle w:val="Heading4"/>
      </w:pPr>
      <w:r w:rsidRPr="00180D9D">
        <w:t>Will or Trust</w:t>
      </w:r>
    </w:p>
    <w:p w14:paraId="7F988D08"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If you do decide to create or revise your will, consider the National Federation of the Blind as a partial beneficiary.</w:t>
      </w:r>
    </w:p>
    <w:p w14:paraId="1A676A63" w14:textId="77777777" w:rsidR="00180D9D" w:rsidRPr="00180D9D" w:rsidRDefault="00180D9D" w:rsidP="00180D9D">
      <w:pPr>
        <w:spacing w:before="100" w:beforeAutospacing="1" w:after="100" w:afterAutospacing="1"/>
        <w:rPr>
          <w:rFonts w:cs="Calibri"/>
          <w:color w:val="000000"/>
        </w:rPr>
      </w:pPr>
      <w:r w:rsidRPr="00180D9D">
        <w:rPr>
          <w:rFonts w:cs="Calibri"/>
          <w:color w:val="000000"/>
        </w:rPr>
        <w:t>Visit our Planned Giving webpage (</w:t>
      </w:r>
      <w:hyperlink r:id="rId23" w:history="1">
        <w:r w:rsidRPr="00180D9D">
          <w:rPr>
            <w:rFonts w:cs="Calibri"/>
            <w:color w:val="0000FF"/>
            <w:u w:val="single"/>
          </w:rPr>
          <w:t>https://www.nfb.org/get-involved/ways-give/planned-giving</w:t>
        </w:r>
      </w:hyperlink>
      <w:r w:rsidRPr="00180D9D">
        <w:rPr>
          <w:rFonts w:cs="Calibri"/>
          <w:color w:val="000000"/>
        </w:rPr>
        <w:t>) or call 410-659-9314, extension 2422, for more information.</w:t>
      </w:r>
    </w:p>
    <w:p w14:paraId="5702E215" w14:textId="25514EFD" w:rsidR="00DF39CF" w:rsidRPr="00F551C6" w:rsidRDefault="00F0719F" w:rsidP="00F551C6">
      <w:pPr>
        <w:widowControl/>
        <w:autoSpaceDE/>
        <w:autoSpaceDN/>
        <w:adjustRightInd/>
        <w:spacing w:after="300"/>
        <w:jc w:val="center"/>
        <w:rPr>
          <w:rFonts w:cs="Times New Roman"/>
        </w:rPr>
      </w:pPr>
      <w:r>
        <w:rPr>
          <w:rFonts w:cs="Times New Roman"/>
        </w:rPr>
        <w:t>---------</w:t>
      </w:r>
    </w:p>
    <w:p w14:paraId="566F917D" w14:textId="77777777" w:rsidR="00A7373A" w:rsidRDefault="00A7373A" w:rsidP="00F551C6">
      <w:r w:rsidRPr="00AF5380">
        <w:t xml:space="preserve">[PHOTO CAPTION: </w:t>
      </w:r>
      <w:r>
        <w:t>Mika Baugh</w:t>
      </w:r>
      <w:r w:rsidRPr="00AF5380">
        <w:t>]</w:t>
      </w:r>
    </w:p>
    <w:p w14:paraId="02BC0D74" w14:textId="77777777" w:rsidR="00A7373A" w:rsidRPr="00A7373A" w:rsidRDefault="00A7373A" w:rsidP="00A7373A"/>
    <w:p w14:paraId="112D525D" w14:textId="77777777" w:rsidR="00A7373A" w:rsidRPr="00AF5380" w:rsidRDefault="00A7373A" w:rsidP="00F551C6">
      <w:pPr>
        <w:pStyle w:val="Heading2"/>
      </w:pPr>
      <w:r w:rsidRPr="00AF5380">
        <w:t>Sexual Health Education and Research: A Community-Centered Approach Driven by the Blind</w:t>
      </w:r>
    </w:p>
    <w:p w14:paraId="1A3E7746" w14:textId="77777777" w:rsidR="00A7373A" w:rsidRDefault="00A7373A" w:rsidP="00F551C6">
      <w:pPr>
        <w:rPr>
          <w:rFonts w:eastAsia="Calibri"/>
        </w:rPr>
      </w:pPr>
    </w:p>
    <w:p w14:paraId="12BD671F" w14:textId="035CCD59" w:rsidR="00A7373A" w:rsidRPr="00F551C6" w:rsidRDefault="00A7373A" w:rsidP="00F551C6">
      <w:pPr>
        <w:jc w:val="center"/>
        <w:rPr>
          <w:rFonts w:eastAsia="Calibri"/>
          <w:b/>
          <w:bCs/>
        </w:rPr>
      </w:pPr>
      <w:r w:rsidRPr="00F551C6">
        <w:rPr>
          <w:rFonts w:eastAsia="Calibri"/>
          <w:b/>
          <w:bCs/>
        </w:rPr>
        <w:t>by Mika Baugh, PhD</w:t>
      </w:r>
    </w:p>
    <w:p w14:paraId="0729BF9F" w14:textId="77777777" w:rsidR="00A7373A" w:rsidRPr="004D5CCA" w:rsidRDefault="00A7373A" w:rsidP="00A7373A">
      <w:pPr>
        <w:rPr>
          <w:rFonts w:eastAsia="Calibri"/>
        </w:rPr>
      </w:pPr>
    </w:p>
    <w:p w14:paraId="67A8E271" w14:textId="77777777" w:rsidR="00A7373A" w:rsidRDefault="00A7373A" w:rsidP="00A7373A">
      <w:pPr>
        <w:rPr>
          <w:rFonts w:eastAsia="Calibri"/>
        </w:rPr>
      </w:pPr>
      <w:r w:rsidRPr="003762C0">
        <w:rPr>
          <w:rFonts w:eastAsia="Calibri"/>
        </w:rPr>
        <w:t>CW: The following article contains content about sex, sexual anatomy, and sexuality.</w:t>
      </w:r>
    </w:p>
    <w:p w14:paraId="55040548" w14:textId="77777777" w:rsidR="00A7373A" w:rsidRPr="003762C0" w:rsidRDefault="00A7373A" w:rsidP="00A7373A">
      <w:pPr>
        <w:rPr>
          <w:rFonts w:eastAsia="Calibri"/>
        </w:rPr>
      </w:pPr>
    </w:p>
    <w:p w14:paraId="164B7B24" w14:textId="77777777" w:rsidR="00A7373A" w:rsidRPr="003762C0" w:rsidRDefault="00A7373A" w:rsidP="00A7373A">
      <w:pPr>
        <w:rPr>
          <w:rFonts w:eastAsia="Calibri"/>
        </w:rPr>
      </w:pPr>
      <w:r w:rsidRPr="003762C0">
        <w:rPr>
          <w:rFonts w:eastAsia="Calibri"/>
          <w:b/>
          <w:bCs/>
        </w:rPr>
        <w:t>From the Editor: Sunday morning, July 8, at the 2025 National Convention included perhaps the most uncomfortable but necessary discussion that has ever been had on the convention floor. The fact that the speaker</w:t>
      </w:r>
      <w:r>
        <w:rPr>
          <w:rFonts w:eastAsia="Calibri"/>
          <w:b/>
          <w:bCs/>
        </w:rPr>
        <w:t>,</w:t>
      </w:r>
      <w:r w:rsidRPr="003762C0">
        <w:rPr>
          <w:rFonts w:eastAsia="Calibri"/>
          <w:b/>
          <w:bCs/>
        </w:rPr>
        <w:t xml:space="preserve"> Dr. Mika Baugh, was willing to take on the topic and the Federation’s efforts around it</w:t>
      </w:r>
      <w:r>
        <w:rPr>
          <w:rFonts w:eastAsia="Calibri"/>
          <w:b/>
          <w:bCs/>
        </w:rPr>
        <w:t xml:space="preserve"> </w:t>
      </w:r>
      <w:r w:rsidRPr="003762C0">
        <w:rPr>
          <w:rFonts w:eastAsia="Calibri"/>
          <w:b/>
          <w:bCs/>
        </w:rPr>
        <w:t xml:space="preserve">speaks to the reason that, later that day, she received one of the </w:t>
      </w:r>
      <w:r w:rsidRPr="003762C0">
        <w:rPr>
          <w:rFonts w:eastAsia="Calibri"/>
          <w:b/>
          <w:bCs/>
        </w:rPr>
        <w:lastRenderedPageBreak/>
        <w:t>2025 Dr. Jacob Bolotin Awards. Here is what she shared, beginning with President Riccobono’s introduction:</w:t>
      </w:r>
    </w:p>
    <w:p w14:paraId="68BFE1B4" w14:textId="77777777" w:rsidR="00A7373A" w:rsidRDefault="00A7373A" w:rsidP="00A7373A">
      <w:pPr>
        <w:rPr>
          <w:rFonts w:eastAsia="Calibri"/>
        </w:rPr>
      </w:pPr>
    </w:p>
    <w:p w14:paraId="24429720" w14:textId="77777777" w:rsidR="00A7373A" w:rsidRDefault="00A7373A" w:rsidP="00A7373A">
      <w:pPr>
        <w:rPr>
          <w:rFonts w:eastAsia="Calibri" w:cs="Calibri"/>
          <w:color w:val="000000"/>
        </w:rPr>
      </w:pPr>
      <w:r w:rsidRPr="00F551C6">
        <w:rPr>
          <w:rFonts w:eastAsia="Calibri"/>
          <w:b/>
          <w:bCs/>
        </w:rPr>
        <w:t>Mark Riccobono:</w:t>
      </w:r>
      <w:r>
        <w:rPr>
          <w:rFonts w:eastAsia="Calibri"/>
        </w:rPr>
        <w:t xml:space="preserve"> </w:t>
      </w:r>
      <w:r w:rsidRPr="003762C0">
        <w:rPr>
          <w:rFonts w:eastAsia="Calibri" w:cs="Calibri"/>
          <w:color w:val="000000"/>
        </w:rPr>
        <w:t xml:space="preserve">Okay, this next presentation is </w:t>
      </w:r>
      <w:r w:rsidRPr="009E688C">
        <w:rPr>
          <w:rFonts w:eastAsia="Calibri" w:cs="Calibri"/>
          <w:i/>
          <w:iCs/>
          <w:color w:val="000000"/>
        </w:rPr>
        <w:t>Sexual Health Education and Research: A Community-Centered Approach Driven by the Blind</w:t>
      </w:r>
      <w:r w:rsidRPr="003762C0">
        <w:rPr>
          <w:rFonts w:eastAsia="Calibri" w:cs="Calibri"/>
          <w:color w:val="000000"/>
        </w:rPr>
        <w:t>. I learned many years ago through the Federation that the best way to be a teacher or a leader is to continue to learn things from the perspectives and lived experience of those that you are honored to teach or lead, and I try to do that on a daily basis in this movement.</w:t>
      </w:r>
    </w:p>
    <w:p w14:paraId="29AC6D36" w14:textId="77777777" w:rsidR="00A7373A" w:rsidRPr="0004543D" w:rsidRDefault="00A7373A" w:rsidP="00A7373A">
      <w:pPr>
        <w:rPr>
          <w:rFonts w:eastAsia="Calibri"/>
        </w:rPr>
      </w:pPr>
    </w:p>
    <w:p w14:paraId="56E66823" w14:textId="585657B2" w:rsidR="00A7373A" w:rsidRPr="003762C0" w:rsidRDefault="00A7373A" w:rsidP="00A7373A">
      <w:pPr>
        <w:spacing w:before="80"/>
        <w:rPr>
          <w:rFonts w:eastAsia="Calibri" w:cs="Calibri"/>
          <w:color w:val="000000"/>
        </w:rPr>
      </w:pPr>
      <w:r w:rsidRPr="003762C0">
        <w:rPr>
          <w:rFonts w:eastAsia="Calibri" w:cs="Calibri"/>
          <w:color w:val="000000"/>
        </w:rPr>
        <w:t xml:space="preserve">The first time I remember getting to know our next presenter, was during our 2006 Rocket </w:t>
      </w:r>
      <w:proofErr w:type="gramStart"/>
      <w:r w:rsidRPr="003762C0">
        <w:rPr>
          <w:rFonts w:eastAsia="Calibri" w:cs="Calibri"/>
          <w:color w:val="000000"/>
        </w:rPr>
        <w:t>On</w:t>
      </w:r>
      <w:proofErr w:type="gramEnd"/>
      <w:r w:rsidRPr="003762C0">
        <w:rPr>
          <w:rFonts w:eastAsia="Calibri" w:cs="Calibri"/>
          <w:color w:val="000000"/>
        </w:rPr>
        <w:t xml:space="preserve"> Program, which I was in charge of. That was not her first experience with the Federation. I looked back and noticed that she was published in </w:t>
      </w:r>
      <w:r w:rsidRPr="003762C0">
        <w:rPr>
          <w:rFonts w:eastAsia="Calibri" w:cs="Calibri"/>
          <w:i/>
          <w:iCs/>
          <w:color w:val="000000"/>
        </w:rPr>
        <w:t>Future Reflections</w:t>
      </w:r>
      <w:r w:rsidRPr="003762C0">
        <w:rPr>
          <w:rFonts w:eastAsia="Calibri" w:cs="Calibri"/>
          <w:color w:val="000000"/>
        </w:rPr>
        <w:t xml:space="preserve"> in 2004. I told her that recently. I</w:t>
      </w:r>
      <w:r w:rsidR="00C133AB">
        <w:rPr>
          <w:rFonts w:eastAsia="Calibri" w:cs="Calibri"/>
          <w:color w:val="000000"/>
        </w:rPr>
        <w:t>’</w:t>
      </w:r>
      <w:r w:rsidRPr="003762C0">
        <w:rPr>
          <w:rFonts w:eastAsia="Calibri" w:cs="Calibri"/>
          <w:color w:val="000000"/>
        </w:rPr>
        <w:t xml:space="preserve">m not sure she looked it up, because she might </w:t>
      </w:r>
      <w:proofErr w:type="gramStart"/>
      <w:r w:rsidRPr="003762C0">
        <w:rPr>
          <w:rFonts w:eastAsia="Calibri" w:cs="Calibri"/>
          <w:color w:val="000000"/>
        </w:rPr>
        <w:t>be not</w:t>
      </w:r>
      <w:proofErr w:type="gramEnd"/>
      <w:r w:rsidRPr="003762C0">
        <w:rPr>
          <w:rFonts w:eastAsia="Calibri" w:cs="Calibri"/>
          <w:color w:val="000000"/>
        </w:rPr>
        <w:t xml:space="preserve"> so happy with what she said twenty years ago, but then most of us aren</w:t>
      </w:r>
      <w:r w:rsidR="00F551C6">
        <w:rPr>
          <w:rFonts w:eastAsia="Calibri" w:cs="Calibri"/>
          <w:color w:val="000000"/>
        </w:rPr>
        <w:t>’</w:t>
      </w:r>
      <w:r w:rsidRPr="003762C0">
        <w:rPr>
          <w:rFonts w:eastAsia="Calibri" w:cs="Calibri"/>
          <w:color w:val="000000"/>
        </w:rPr>
        <w:t xml:space="preserve">t, right? When she was in the program, she was only a sophomore in high school, but I can point out very significantly that in the Rocket </w:t>
      </w:r>
      <w:proofErr w:type="gramStart"/>
      <w:r w:rsidRPr="003762C0">
        <w:rPr>
          <w:rFonts w:eastAsia="Calibri" w:cs="Calibri"/>
          <w:color w:val="000000"/>
        </w:rPr>
        <w:t>On</w:t>
      </w:r>
      <w:proofErr w:type="gramEnd"/>
      <w:r w:rsidRPr="003762C0">
        <w:rPr>
          <w:rFonts w:eastAsia="Calibri" w:cs="Calibri"/>
          <w:color w:val="000000"/>
        </w:rPr>
        <w:t xml:space="preserve"> Program, she was selected to be the mission director for our Rocket Project, which says something about her leadership and how early she started showing leadership potential. My experience has </w:t>
      </w:r>
      <w:proofErr w:type="gramStart"/>
      <w:r w:rsidRPr="003762C0">
        <w:rPr>
          <w:rFonts w:eastAsia="Calibri" w:cs="Calibri"/>
          <w:color w:val="000000"/>
        </w:rPr>
        <w:t>been</w:t>
      </w:r>
      <w:proofErr w:type="gramEnd"/>
      <w:r w:rsidRPr="003762C0">
        <w:rPr>
          <w:rFonts w:eastAsia="Calibri" w:cs="Calibri"/>
          <w:color w:val="000000"/>
        </w:rPr>
        <w:t xml:space="preserve"> she always has keen insight to offer and does not fail to share with you her perspectives, which always are informative. She was educated in schools including the School for the Blind, and so she knows well the failures of the education system for blind children, and I particularly love her dedication to doing something about it. She works often in our Texas Federation youth programs, and she and I have often shared thoughts. She shared thoughts with me about how the blindness field and the materials produced around sexual health education are greatly lacking. So last year I appointed a committee, a subcommittee of the board, to work with her on our first sexual health education program here at the National Convention, and I know many of you went to participate in that because I dropped by and I noticed that it was a great success. So, I asked if she would come talk about it here. I was really honored to be in our Betsy Zaborowski conference room in April when this young lady defended her dissertation, calling out many times the work of the National Federation of the Blind and adding further academic </w:t>
      </w:r>
      <w:r w:rsidRPr="003762C0">
        <w:rPr>
          <w:rFonts w:eastAsia="Calibri" w:cs="Calibri"/>
          <w:color w:val="000000"/>
        </w:rPr>
        <w:lastRenderedPageBreak/>
        <w:t>credibility to the lived experience that we share combined with real research methodology. I</w:t>
      </w:r>
      <w:r w:rsidR="00F551C6">
        <w:rPr>
          <w:rFonts w:eastAsia="Calibri" w:cs="Calibri"/>
          <w:color w:val="000000"/>
        </w:rPr>
        <w:t>’</w:t>
      </w:r>
      <w:r w:rsidRPr="003762C0">
        <w:rPr>
          <w:rFonts w:eastAsia="Calibri" w:cs="Calibri"/>
          <w:color w:val="000000"/>
        </w:rPr>
        <w:t>m certain that this won</w:t>
      </w:r>
      <w:r w:rsidR="00F551C6">
        <w:rPr>
          <w:rFonts w:eastAsia="Calibri" w:cs="Calibri"/>
          <w:color w:val="000000"/>
        </w:rPr>
        <w:t>’</w:t>
      </w:r>
      <w:r w:rsidRPr="003762C0">
        <w:rPr>
          <w:rFonts w:eastAsia="Calibri" w:cs="Calibri"/>
          <w:color w:val="000000"/>
        </w:rPr>
        <w:t>t be her last time with us. She will be making many, many more contributions to our movement, but I</w:t>
      </w:r>
      <w:r w:rsidR="00F551C6">
        <w:rPr>
          <w:rFonts w:eastAsia="Calibri" w:cs="Calibri"/>
          <w:color w:val="000000"/>
        </w:rPr>
        <w:t>’</w:t>
      </w:r>
      <w:r w:rsidRPr="003762C0">
        <w:rPr>
          <w:rFonts w:eastAsia="Calibri" w:cs="Calibri"/>
          <w:color w:val="000000"/>
        </w:rPr>
        <w:t>m really honored to be introducing her for the first time and this stage as Dr. Mika Baugh</w:t>
      </w:r>
      <w:r>
        <w:rPr>
          <w:rFonts w:eastAsia="Calibri" w:cs="Calibri"/>
          <w:color w:val="000000"/>
        </w:rPr>
        <w:t xml:space="preserve"> </w:t>
      </w:r>
      <w:r w:rsidRPr="003762C0">
        <w:rPr>
          <w:rFonts w:eastAsia="Calibri" w:cs="Calibri"/>
          <w:color w:val="000000"/>
        </w:rPr>
        <w:t>[Applause and music]</w:t>
      </w:r>
      <w:r>
        <w:rPr>
          <w:rFonts w:eastAsia="Calibri" w:cs="Calibri"/>
          <w:color w:val="000000"/>
        </w:rPr>
        <w:t>.</w:t>
      </w:r>
    </w:p>
    <w:p w14:paraId="6035F768" w14:textId="5A2B7A9C" w:rsidR="00A7373A" w:rsidRPr="003762C0" w:rsidRDefault="00A7373A" w:rsidP="00F551C6">
      <w:pPr>
        <w:rPr>
          <w:rFonts w:eastAsia="Calibri"/>
        </w:rPr>
      </w:pPr>
      <w:r w:rsidRPr="00F551C6">
        <w:rPr>
          <w:rFonts w:eastAsia="Calibri"/>
          <w:b/>
          <w:bCs/>
        </w:rPr>
        <w:t>Dr. Mika Baugh:</w:t>
      </w:r>
      <w:r>
        <w:rPr>
          <w:rFonts w:eastAsia="Calibri"/>
        </w:rPr>
        <w:t xml:space="preserve"> </w:t>
      </w:r>
      <w:r w:rsidRPr="003762C0">
        <w:rPr>
          <w:rFonts w:eastAsia="Calibri"/>
        </w:rPr>
        <w:t>Thank you. This is my eighteenth convention and in all those years, this is one of the first times we</w:t>
      </w:r>
      <w:r w:rsidR="00F551C6">
        <w:rPr>
          <w:rFonts w:eastAsia="Calibri"/>
        </w:rPr>
        <w:t>’</w:t>
      </w:r>
      <w:r w:rsidRPr="003762C0">
        <w:rPr>
          <w:rFonts w:eastAsia="Calibri"/>
        </w:rPr>
        <w:t>re discussing sex education on the convention floor, but something I learned at my very first convention: this is the National Federation of the Blind, and we</w:t>
      </w:r>
      <w:r w:rsidR="00F551C6">
        <w:rPr>
          <w:rFonts w:eastAsia="Calibri"/>
        </w:rPr>
        <w:t>’</w:t>
      </w:r>
      <w:r w:rsidRPr="003762C0">
        <w:rPr>
          <w:rFonts w:eastAsia="Calibri"/>
        </w:rPr>
        <w:t>re not scared to tackle difficult things together. We</w:t>
      </w:r>
      <w:r w:rsidR="00C133AB">
        <w:rPr>
          <w:rFonts w:eastAsia="Calibri"/>
        </w:rPr>
        <w:t>’</w:t>
      </w:r>
      <w:r w:rsidRPr="003762C0">
        <w:rPr>
          <w:rFonts w:eastAsia="Calibri"/>
        </w:rPr>
        <w:t>re not afraid to get comfortable with uncomfortable topics.</w:t>
      </w:r>
      <w:r>
        <w:rPr>
          <w:rFonts w:eastAsia="Calibri"/>
        </w:rPr>
        <w:br/>
      </w:r>
    </w:p>
    <w:p w14:paraId="116131D1" w14:textId="0C498C8C" w:rsidR="00A7373A" w:rsidRPr="003762C0" w:rsidRDefault="00A7373A" w:rsidP="00A7373A">
      <w:pPr>
        <w:spacing w:before="80"/>
        <w:rPr>
          <w:rFonts w:eastAsia="Calibri" w:cs="Calibri"/>
          <w:color w:val="000000"/>
        </w:rPr>
      </w:pPr>
      <w:r w:rsidRPr="003762C0">
        <w:rPr>
          <w:rFonts w:eastAsia="Calibri" w:cs="Calibri"/>
          <w:color w:val="000000"/>
        </w:rPr>
        <w:t>We don</w:t>
      </w:r>
      <w:r w:rsidR="00C133AB">
        <w:rPr>
          <w:rFonts w:eastAsia="Calibri" w:cs="Calibri"/>
          <w:color w:val="000000"/>
        </w:rPr>
        <w:t>’</w:t>
      </w:r>
      <w:r w:rsidRPr="003762C0">
        <w:rPr>
          <w:rFonts w:eastAsia="Calibri" w:cs="Calibri"/>
          <w:color w:val="000000"/>
        </w:rPr>
        <w:t>t shy away from tough conversations with others or among ourselves, and we certainly don</w:t>
      </w:r>
      <w:r w:rsidR="00C133AB">
        <w:rPr>
          <w:rFonts w:eastAsia="Calibri" w:cs="Calibri"/>
          <w:color w:val="000000"/>
        </w:rPr>
        <w:t>’</w:t>
      </w:r>
      <w:r w:rsidRPr="003762C0">
        <w:rPr>
          <w:rFonts w:eastAsia="Calibri" w:cs="Calibri"/>
          <w:color w:val="000000"/>
        </w:rPr>
        <w:t>t sit idly when we recognize injustice or inequity. I</w:t>
      </w:r>
      <w:r w:rsidR="00C133AB">
        <w:rPr>
          <w:rFonts w:eastAsia="Calibri" w:cs="Calibri"/>
          <w:color w:val="000000"/>
        </w:rPr>
        <w:t>’</w:t>
      </w:r>
      <w:r w:rsidRPr="003762C0">
        <w:rPr>
          <w:rFonts w:eastAsia="Calibri" w:cs="Calibri"/>
          <w:color w:val="000000"/>
        </w:rPr>
        <w:t>m going to talk a lot about what other people say to us and about us, but I</w:t>
      </w:r>
      <w:r w:rsidR="00C133AB">
        <w:rPr>
          <w:rFonts w:eastAsia="Calibri" w:cs="Calibri"/>
          <w:color w:val="000000"/>
        </w:rPr>
        <w:t>’</w:t>
      </w:r>
      <w:r w:rsidRPr="003762C0">
        <w:rPr>
          <w:rFonts w:eastAsia="Calibri" w:cs="Calibri"/>
          <w:color w:val="000000"/>
        </w:rPr>
        <w:t>m also going to invite you to consider what we blind people say to ourselves and each other collectively as a movement. Are we amplifying messages of hope and courage and inherent human value? Or to what extent—and I know it</w:t>
      </w:r>
      <w:r w:rsidR="00C133AB">
        <w:rPr>
          <w:rFonts w:eastAsia="Calibri" w:cs="Calibri"/>
          <w:color w:val="000000"/>
        </w:rPr>
        <w:t>’</w:t>
      </w:r>
      <w:r w:rsidRPr="003762C0">
        <w:rPr>
          <w:rFonts w:eastAsia="Calibri" w:cs="Calibri"/>
          <w:color w:val="000000"/>
        </w:rPr>
        <w:t>s hard to think about our faults—but to what extent have we amplified the messages of cruelty, neglect, and injustice foisted upon us by others</w:t>
      </w:r>
      <w:r w:rsidR="00C133AB">
        <w:rPr>
          <w:rFonts w:eastAsia="Calibri" w:cs="Calibri"/>
          <w:color w:val="000000"/>
        </w:rPr>
        <w:t>’</w:t>
      </w:r>
      <w:r w:rsidRPr="003762C0">
        <w:rPr>
          <w:rFonts w:eastAsia="Calibri" w:cs="Calibri"/>
          <w:color w:val="000000"/>
        </w:rPr>
        <w:t xml:space="preserve"> erroneous assumptions and misconceptions that we could never be sexual beings</w:t>
      </w:r>
      <w:r w:rsidR="004E7003">
        <w:rPr>
          <w:rFonts w:eastAsia="Calibri" w:cs="Calibri"/>
          <w:color w:val="000000"/>
        </w:rPr>
        <w:t>?</w:t>
      </w:r>
      <w:r w:rsidRPr="003762C0">
        <w:rPr>
          <w:rFonts w:eastAsia="Calibri" w:cs="Calibri"/>
          <w:color w:val="000000"/>
        </w:rPr>
        <w:t xml:space="preserve"> But most importantly, what are we doing about it?</w:t>
      </w:r>
    </w:p>
    <w:p w14:paraId="58C0DB04" w14:textId="77777777" w:rsidR="00A7373A" w:rsidRPr="003762C0" w:rsidRDefault="00A7373A" w:rsidP="00F551C6">
      <w:pPr>
        <w:rPr>
          <w:rFonts w:eastAsia="Calibri"/>
        </w:rPr>
      </w:pPr>
    </w:p>
    <w:p w14:paraId="799F1C37" w14:textId="68F5918E" w:rsidR="00A7373A" w:rsidRPr="003762C0" w:rsidRDefault="00A7373A" w:rsidP="00A7373A">
      <w:pPr>
        <w:spacing w:before="80"/>
        <w:rPr>
          <w:rFonts w:eastAsia="Calibri" w:cs="Calibri"/>
          <w:color w:val="000000"/>
        </w:rPr>
      </w:pPr>
      <w:r w:rsidRPr="003762C0">
        <w:rPr>
          <w:rFonts w:eastAsia="Calibri" w:cs="Calibri"/>
          <w:color w:val="000000"/>
        </w:rPr>
        <w:t>You might have some feelings here in the next twenty minutes. They might even be some unpleasant feelings. You probably weren</w:t>
      </w:r>
      <w:r w:rsidR="00C133AB">
        <w:rPr>
          <w:rFonts w:eastAsia="Calibri" w:cs="Calibri"/>
          <w:color w:val="000000"/>
        </w:rPr>
        <w:t>’</w:t>
      </w:r>
      <w:r w:rsidRPr="003762C0">
        <w:rPr>
          <w:rFonts w:eastAsia="Calibri" w:cs="Calibri"/>
          <w:color w:val="000000"/>
        </w:rPr>
        <w:t>t expecting deep emotions on your Sunday morning. I wasn</w:t>
      </w:r>
      <w:r w:rsidR="00C133AB">
        <w:rPr>
          <w:rFonts w:eastAsia="Calibri" w:cs="Calibri"/>
          <w:color w:val="000000"/>
        </w:rPr>
        <w:t>’</w:t>
      </w:r>
      <w:r w:rsidRPr="003762C0">
        <w:rPr>
          <w:rFonts w:eastAsia="Calibri" w:cs="Calibri"/>
          <w:color w:val="000000"/>
        </w:rPr>
        <w:t>t expecting deep ones when I wrote this, but here we are, so at least we</w:t>
      </w:r>
      <w:r w:rsidR="00C133AB">
        <w:rPr>
          <w:rFonts w:eastAsia="Calibri" w:cs="Calibri"/>
          <w:color w:val="000000"/>
        </w:rPr>
        <w:t>’</w:t>
      </w:r>
      <w:r w:rsidRPr="003762C0">
        <w:rPr>
          <w:rFonts w:eastAsia="Calibri" w:cs="Calibri"/>
          <w:color w:val="000000"/>
        </w:rPr>
        <w:t xml:space="preserve">re in it together. </w:t>
      </w:r>
    </w:p>
    <w:p w14:paraId="680A5C2B" w14:textId="77777777" w:rsidR="00A7373A" w:rsidRPr="003762C0" w:rsidRDefault="00A7373A" w:rsidP="00F551C6">
      <w:pPr>
        <w:rPr>
          <w:rFonts w:eastAsia="Calibri"/>
        </w:rPr>
      </w:pPr>
    </w:p>
    <w:p w14:paraId="4D084539" w14:textId="7AAD7240" w:rsidR="00A7373A" w:rsidRPr="003762C0" w:rsidRDefault="00A7373A" w:rsidP="00A7373A">
      <w:pPr>
        <w:spacing w:before="80"/>
        <w:rPr>
          <w:rFonts w:eastAsia="Calibri" w:cs="Calibri"/>
          <w:color w:val="000000"/>
        </w:rPr>
      </w:pPr>
      <w:r w:rsidRPr="003762C0">
        <w:rPr>
          <w:rFonts w:eastAsia="Calibri" w:cs="Calibri"/>
          <w:color w:val="000000"/>
        </w:rPr>
        <w:t>Let</w:t>
      </w:r>
      <w:r w:rsidR="00C133AB">
        <w:rPr>
          <w:rFonts w:eastAsia="Calibri" w:cs="Calibri"/>
          <w:color w:val="000000"/>
        </w:rPr>
        <w:t>’</w:t>
      </w:r>
      <w:r w:rsidRPr="003762C0">
        <w:rPr>
          <w:rFonts w:eastAsia="Calibri" w:cs="Calibri"/>
          <w:color w:val="000000"/>
        </w:rPr>
        <w:t xml:space="preserve">s start with what other people say to us. The good news is these are not our </w:t>
      </w:r>
      <w:proofErr w:type="gramStart"/>
      <w:r w:rsidRPr="003762C0">
        <w:rPr>
          <w:rFonts w:eastAsia="Calibri" w:cs="Calibri"/>
          <w:color w:val="000000"/>
        </w:rPr>
        <w:t>people,</w:t>
      </w:r>
      <w:proofErr w:type="gramEnd"/>
      <w:r w:rsidR="00810E41">
        <w:rPr>
          <w:rFonts w:eastAsia="Calibri" w:cs="Calibri"/>
          <w:color w:val="000000"/>
        </w:rPr>
        <w:t xml:space="preserve"> </w:t>
      </w:r>
      <w:r w:rsidRPr="003762C0">
        <w:rPr>
          <w:rFonts w:eastAsia="Calibri" w:cs="Calibri"/>
          <w:color w:val="000000"/>
        </w:rPr>
        <w:t>in case you were wondering. These people—often well-meaning experts in the vision field—send us messages about our needs, our desires, our hopes, our values in the world. Sometimes these messages are edifying, but usually they</w:t>
      </w:r>
      <w:r w:rsidR="00C133AB">
        <w:rPr>
          <w:rFonts w:eastAsia="Calibri" w:cs="Calibri"/>
          <w:color w:val="000000"/>
        </w:rPr>
        <w:t>’</w:t>
      </w:r>
      <w:r w:rsidRPr="003762C0">
        <w:rPr>
          <w:rFonts w:eastAsia="Calibri" w:cs="Calibri"/>
          <w:color w:val="000000"/>
        </w:rPr>
        <w:t>re just not. They said that blind kids don</w:t>
      </w:r>
      <w:r w:rsidR="00C133AB">
        <w:rPr>
          <w:rFonts w:eastAsia="Calibri" w:cs="Calibri"/>
          <w:color w:val="000000"/>
        </w:rPr>
        <w:t>’</w:t>
      </w:r>
      <w:r w:rsidRPr="003762C0">
        <w:rPr>
          <w:rFonts w:eastAsia="Calibri" w:cs="Calibri"/>
          <w:color w:val="000000"/>
        </w:rPr>
        <w:t>t need to learn Braille because it</w:t>
      </w:r>
      <w:r w:rsidR="00C133AB">
        <w:rPr>
          <w:rFonts w:eastAsia="Calibri" w:cs="Calibri"/>
          <w:color w:val="000000"/>
        </w:rPr>
        <w:t>’</w:t>
      </w:r>
      <w:r w:rsidRPr="003762C0">
        <w:rPr>
          <w:rFonts w:eastAsia="Calibri" w:cs="Calibri"/>
          <w:color w:val="000000"/>
        </w:rPr>
        <w:t>s too outdated. So</w:t>
      </w:r>
      <w:r>
        <w:rPr>
          <w:rFonts w:eastAsia="Calibri" w:cs="Calibri"/>
          <w:color w:val="000000"/>
        </w:rPr>
        <w:t>,</w:t>
      </w:r>
      <w:r w:rsidRPr="003762C0">
        <w:rPr>
          <w:rFonts w:eastAsia="Calibri" w:cs="Calibri"/>
          <w:color w:val="000000"/>
        </w:rPr>
        <w:t xml:space="preserve"> we said, “If they won</w:t>
      </w:r>
      <w:r w:rsidR="00C133AB">
        <w:rPr>
          <w:rFonts w:eastAsia="Calibri" w:cs="Calibri"/>
          <w:color w:val="000000"/>
        </w:rPr>
        <w:t>’</w:t>
      </w:r>
      <w:r w:rsidRPr="003762C0">
        <w:rPr>
          <w:rFonts w:eastAsia="Calibri" w:cs="Calibri"/>
          <w:color w:val="000000"/>
        </w:rPr>
        <w:t>t teach them, we will.” And now we have the NFB BELL</w:t>
      </w:r>
      <w:r w:rsidR="0003780F">
        <w:rPr>
          <w:rFonts w:eastAsia="Calibri" w:cs="Calibri"/>
          <w:color w:val="000000"/>
        </w:rPr>
        <w:t>®</w:t>
      </w:r>
      <w:r w:rsidRPr="003762C0">
        <w:rPr>
          <w:rFonts w:eastAsia="Calibri" w:cs="Calibri"/>
          <w:color w:val="000000"/>
        </w:rPr>
        <w:t xml:space="preserve"> Academy. Then they said, “Blind kids </w:t>
      </w:r>
      <w:r w:rsidRPr="003762C0">
        <w:rPr>
          <w:rFonts w:eastAsia="Calibri" w:cs="Calibri"/>
          <w:color w:val="000000"/>
        </w:rPr>
        <w:lastRenderedPageBreak/>
        <w:t>can</w:t>
      </w:r>
      <w:r w:rsidR="00C133AB">
        <w:rPr>
          <w:rFonts w:eastAsia="Calibri" w:cs="Calibri"/>
          <w:color w:val="000000"/>
        </w:rPr>
        <w:t>’</w:t>
      </w:r>
      <w:r w:rsidRPr="003762C0">
        <w:rPr>
          <w:rFonts w:eastAsia="Calibri" w:cs="Calibri"/>
          <w:color w:val="000000"/>
        </w:rPr>
        <w:t>t learn science, technology, engineering</w:t>
      </w:r>
      <w:r w:rsidR="0003780F">
        <w:rPr>
          <w:rFonts w:eastAsia="Calibri" w:cs="Calibri"/>
          <w:color w:val="000000"/>
        </w:rPr>
        <w:t>,</w:t>
      </w:r>
      <w:r w:rsidRPr="003762C0">
        <w:rPr>
          <w:rFonts w:eastAsia="Calibri" w:cs="Calibri"/>
          <w:color w:val="000000"/>
        </w:rPr>
        <w:t xml:space="preserve"> and math because it</w:t>
      </w:r>
      <w:r w:rsidR="00C133AB">
        <w:rPr>
          <w:rFonts w:eastAsia="Calibri" w:cs="Calibri"/>
          <w:color w:val="000000"/>
        </w:rPr>
        <w:t>’</w:t>
      </w:r>
      <w:r w:rsidRPr="003762C0">
        <w:rPr>
          <w:rFonts w:eastAsia="Calibri" w:cs="Calibri"/>
          <w:color w:val="000000"/>
        </w:rPr>
        <w:t>s too visual.” We said, “If they won</w:t>
      </w:r>
      <w:r w:rsidR="00C133AB">
        <w:rPr>
          <w:rFonts w:eastAsia="Calibri" w:cs="Calibri"/>
          <w:color w:val="000000"/>
        </w:rPr>
        <w:t>’</w:t>
      </w:r>
      <w:r w:rsidRPr="003762C0">
        <w:rPr>
          <w:rFonts w:eastAsia="Calibri" w:cs="Calibri"/>
          <w:color w:val="000000"/>
        </w:rPr>
        <w:t xml:space="preserve">t teach them, we will.” And now we have a whole generation of science nerds and tech geeks. And then they said, “Teachers of students with visual impairments know everything they need to know.” We said, </w:t>
      </w:r>
      <w:r>
        <w:rPr>
          <w:rFonts w:eastAsia="Calibri" w:cs="Calibri"/>
          <w:color w:val="000000"/>
        </w:rPr>
        <w:t>“F</w:t>
      </w:r>
      <w:r w:rsidRPr="003762C0">
        <w:rPr>
          <w:rFonts w:eastAsia="Calibri" w:cs="Calibri"/>
          <w:color w:val="000000"/>
        </w:rPr>
        <w:t>irst</w:t>
      </w:r>
      <w:r>
        <w:rPr>
          <w:rFonts w:eastAsia="Calibri" w:cs="Calibri"/>
          <w:color w:val="000000"/>
        </w:rPr>
        <w:t>, l</w:t>
      </w:r>
      <w:r w:rsidRPr="003762C0">
        <w:rPr>
          <w:rFonts w:eastAsia="Calibri" w:cs="Calibri"/>
          <w:color w:val="000000"/>
        </w:rPr>
        <w:t>et</w:t>
      </w:r>
      <w:r w:rsidR="00C133AB">
        <w:rPr>
          <w:rFonts w:eastAsia="Calibri" w:cs="Calibri"/>
          <w:color w:val="000000"/>
        </w:rPr>
        <w:t>’</w:t>
      </w:r>
      <w:r w:rsidRPr="003762C0">
        <w:rPr>
          <w:rFonts w:eastAsia="Calibri" w:cs="Calibri"/>
          <w:color w:val="000000"/>
        </w:rPr>
        <w:t>s try teachers of blind students. Secondly, no, they really don</w:t>
      </w:r>
      <w:r w:rsidR="00C133AB">
        <w:rPr>
          <w:rFonts w:eastAsia="Calibri" w:cs="Calibri"/>
          <w:color w:val="000000"/>
        </w:rPr>
        <w:t>’</w:t>
      </w:r>
      <w:r w:rsidRPr="003762C0">
        <w:rPr>
          <w:rFonts w:eastAsia="Calibri" w:cs="Calibri"/>
          <w:color w:val="000000"/>
        </w:rPr>
        <w:t>t. And yet again, if they won</w:t>
      </w:r>
      <w:r w:rsidR="00C133AB">
        <w:rPr>
          <w:rFonts w:eastAsia="Calibri" w:cs="Calibri"/>
          <w:color w:val="000000"/>
        </w:rPr>
        <w:t>’</w:t>
      </w:r>
      <w:r w:rsidRPr="003762C0">
        <w:rPr>
          <w:rFonts w:eastAsia="Calibri" w:cs="Calibri"/>
          <w:color w:val="000000"/>
        </w:rPr>
        <w:t xml:space="preserve">t teach them, we will.” Say hi to </w:t>
      </w:r>
      <w:proofErr w:type="gramStart"/>
      <w:r w:rsidRPr="003762C0">
        <w:rPr>
          <w:rFonts w:eastAsia="Calibri" w:cs="Calibri"/>
          <w:color w:val="000000"/>
        </w:rPr>
        <w:t>a Teacher</w:t>
      </w:r>
      <w:proofErr w:type="gramEnd"/>
      <w:r w:rsidRPr="003762C0">
        <w:rPr>
          <w:rFonts w:eastAsia="Calibri" w:cs="Calibri"/>
          <w:color w:val="000000"/>
        </w:rPr>
        <w:t xml:space="preserve"> of Tomorrow cohort member if you see one today</w:t>
      </w:r>
      <w:r w:rsidR="00C22B76">
        <w:rPr>
          <w:rFonts w:eastAsia="Calibri" w:cs="Calibri"/>
          <w:color w:val="000000"/>
        </w:rPr>
        <w:t>.</w:t>
      </w:r>
      <w:r w:rsidRPr="003762C0">
        <w:rPr>
          <w:rFonts w:eastAsia="Calibri" w:cs="Calibri"/>
          <w:color w:val="000000"/>
        </w:rPr>
        <w:t xml:space="preserve"> </w:t>
      </w:r>
      <w:r w:rsidR="00C22B76">
        <w:rPr>
          <w:rFonts w:eastAsia="Calibri" w:cs="Calibri"/>
          <w:color w:val="000000"/>
        </w:rPr>
        <w:t>T</w:t>
      </w:r>
      <w:r w:rsidRPr="003762C0">
        <w:rPr>
          <w:rFonts w:eastAsia="Calibri" w:cs="Calibri"/>
          <w:color w:val="000000"/>
        </w:rPr>
        <w:t>here</w:t>
      </w:r>
      <w:r w:rsidR="00C133AB">
        <w:rPr>
          <w:rFonts w:eastAsia="Calibri" w:cs="Calibri"/>
          <w:color w:val="000000"/>
        </w:rPr>
        <w:t>’</w:t>
      </w:r>
      <w:r w:rsidRPr="003762C0">
        <w:rPr>
          <w:rFonts w:eastAsia="Calibri" w:cs="Calibri"/>
          <w:color w:val="000000"/>
        </w:rPr>
        <w:t>s twenty of them here at this convention. They</w:t>
      </w:r>
      <w:r w:rsidR="00C133AB">
        <w:rPr>
          <w:rFonts w:eastAsia="Calibri" w:cs="Calibri"/>
          <w:color w:val="000000"/>
        </w:rPr>
        <w:t>’</w:t>
      </w:r>
      <w:r w:rsidRPr="003762C0">
        <w:rPr>
          <w:rFonts w:eastAsia="Calibri" w:cs="Calibri"/>
          <w:color w:val="000000"/>
        </w:rPr>
        <w:t>re learning how to be our people. Let</w:t>
      </w:r>
      <w:r w:rsidR="00C133AB">
        <w:rPr>
          <w:rFonts w:eastAsia="Calibri" w:cs="Calibri"/>
          <w:color w:val="000000"/>
        </w:rPr>
        <w:t>’</w:t>
      </w:r>
      <w:r w:rsidRPr="003762C0">
        <w:rPr>
          <w:rFonts w:eastAsia="Calibri" w:cs="Calibri"/>
          <w:color w:val="000000"/>
        </w:rPr>
        <w:t>s make sure we</w:t>
      </w:r>
      <w:r w:rsidR="00C133AB">
        <w:rPr>
          <w:rFonts w:eastAsia="Calibri" w:cs="Calibri"/>
          <w:color w:val="000000"/>
        </w:rPr>
        <w:t>’</w:t>
      </w:r>
      <w:r w:rsidRPr="003762C0">
        <w:rPr>
          <w:rFonts w:eastAsia="Calibri" w:cs="Calibri"/>
          <w:color w:val="000000"/>
        </w:rPr>
        <w:t xml:space="preserve">re their people too. </w:t>
      </w:r>
    </w:p>
    <w:p w14:paraId="515470C0" w14:textId="77777777" w:rsidR="00A7373A" w:rsidRPr="003762C0" w:rsidRDefault="00A7373A" w:rsidP="00F551C6">
      <w:pPr>
        <w:rPr>
          <w:rFonts w:eastAsia="Calibri"/>
        </w:rPr>
      </w:pPr>
    </w:p>
    <w:p w14:paraId="2F7655CF" w14:textId="51BD675D" w:rsidR="00A7373A" w:rsidRDefault="00A7373A" w:rsidP="00A7373A">
      <w:pPr>
        <w:spacing w:before="80"/>
        <w:rPr>
          <w:rFonts w:eastAsia="Calibri" w:cs="Calibri"/>
          <w:color w:val="000000"/>
        </w:rPr>
      </w:pPr>
      <w:r w:rsidRPr="003762C0">
        <w:rPr>
          <w:rFonts w:eastAsia="Calibri" w:cs="Calibri"/>
          <w:color w:val="000000"/>
        </w:rPr>
        <w:t>One of my favorite things about our movement is the spunk and feistiness with which we attack injustice. Usually when the messages we</w:t>
      </w:r>
      <w:r w:rsidR="00C133AB">
        <w:rPr>
          <w:rFonts w:eastAsia="Calibri" w:cs="Calibri"/>
          <w:color w:val="000000"/>
        </w:rPr>
        <w:t>’</w:t>
      </w:r>
      <w:r w:rsidRPr="003762C0">
        <w:rPr>
          <w:rFonts w:eastAsia="Calibri" w:cs="Calibri"/>
          <w:color w:val="000000"/>
        </w:rPr>
        <w:t>re hearing are as mired in misconceptions as those I</w:t>
      </w:r>
      <w:r w:rsidR="00C133AB">
        <w:rPr>
          <w:rFonts w:eastAsia="Calibri" w:cs="Calibri"/>
          <w:color w:val="000000"/>
        </w:rPr>
        <w:t>’</w:t>
      </w:r>
      <w:r w:rsidRPr="003762C0">
        <w:rPr>
          <w:rFonts w:eastAsia="Calibri" w:cs="Calibri"/>
          <w:color w:val="000000"/>
        </w:rPr>
        <w:t>ve just highlighted, we spring into action. In other words, challenge accepted. But messages about reading and careers aren</w:t>
      </w:r>
      <w:r w:rsidR="00C133AB">
        <w:rPr>
          <w:rFonts w:eastAsia="Calibri" w:cs="Calibri"/>
          <w:color w:val="000000"/>
        </w:rPr>
        <w:t>’</w:t>
      </w:r>
      <w:r w:rsidRPr="003762C0">
        <w:rPr>
          <w:rFonts w:eastAsia="Calibri" w:cs="Calibri"/>
          <w:color w:val="000000"/>
        </w:rPr>
        <w:t>t steeped in the same social stigma and taboo as other messages. They don</w:t>
      </w:r>
      <w:r w:rsidR="00C133AB">
        <w:rPr>
          <w:rFonts w:eastAsia="Calibri" w:cs="Calibri"/>
          <w:color w:val="000000"/>
        </w:rPr>
        <w:t>’</w:t>
      </w:r>
      <w:r w:rsidRPr="003762C0">
        <w:rPr>
          <w:rFonts w:eastAsia="Calibri" w:cs="Calibri"/>
          <w:color w:val="000000"/>
        </w:rPr>
        <w:t>t wound us to the core of our worth as humanity like other messages. Do you know what else they</w:t>
      </w:r>
      <w:r w:rsidR="00C133AB">
        <w:rPr>
          <w:rFonts w:eastAsia="Calibri" w:cs="Calibri"/>
          <w:color w:val="000000"/>
        </w:rPr>
        <w:t>’</w:t>
      </w:r>
      <w:r w:rsidRPr="003762C0">
        <w:rPr>
          <w:rFonts w:eastAsia="Calibri" w:cs="Calibri"/>
          <w:color w:val="000000"/>
        </w:rPr>
        <w:t xml:space="preserve">ve been saying for all these years? Do you know what they say when it comes time for </w:t>
      </w:r>
      <w:r w:rsidRPr="00153E30">
        <w:rPr>
          <w:rFonts w:eastAsia="Calibri" w:cs="Calibri"/>
          <w:i/>
          <w:iCs/>
          <w:color w:val="000000"/>
        </w:rPr>
        <w:t>the talk</w:t>
      </w:r>
      <w:r w:rsidRPr="003762C0">
        <w:rPr>
          <w:rFonts w:eastAsia="Calibri" w:cs="Calibri"/>
          <w:color w:val="000000"/>
        </w:rPr>
        <w:t xml:space="preserve"> in fifth grade or middle school? What </w:t>
      </w:r>
      <w:proofErr w:type="gramStart"/>
      <w:r w:rsidRPr="003762C0">
        <w:rPr>
          <w:rFonts w:eastAsia="Calibri" w:cs="Calibri"/>
          <w:color w:val="000000"/>
        </w:rPr>
        <w:t>they</w:t>
      </w:r>
      <w:proofErr w:type="gramEnd"/>
      <w:r w:rsidRPr="003762C0">
        <w:rPr>
          <w:rFonts w:eastAsia="Calibri" w:cs="Calibri"/>
          <w:color w:val="000000"/>
        </w:rPr>
        <w:t xml:space="preserve"> say when it comes time for health class in high school? If you think for a second, you know what they say because somebody said it to you or a blind person that you care about. The things that hurt most are the most difficult to forget. And as the kids say, these messages hit different still. I</w:t>
      </w:r>
      <w:r w:rsidR="00C133AB">
        <w:rPr>
          <w:rFonts w:eastAsia="Calibri" w:cs="Calibri"/>
          <w:color w:val="000000"/>
        </w:rPr>
        <w:t>’</w:t>
      </w:r>
      <w:r w:rsidRPr="003762C0">
        <w:rPr>
          <w:rFonts w:eastAsia="Calibri" w:cs="Calibri"/>
          <w:color w:val="000000"/>
        </w:rPr>
        <w:t>ll state it plainly and just so we</w:t>
      </w:r>
      <w:r w:rsidR="00C133AB">
        <w:rPr>
          <w:rFonts w:eastAsia="Calibri" w:cs="Calibri"/>
          <w:color w:val="000000"/>
        </w:rPr>
        <w:t>’</w:t>
      </w:r>
      <w:r w:rsidRPr="003762C0">
        <w:rPr>
          <w:rFonts w:eastAsia="Calibri" w:cs="Calibri"/>
          <w:color w:val="000000"/>
        </w:rPr>
        <w:t>re clear, everything I</w:t>
      </w:r>
      <w:r w:rsidR="00C133AB">
        <w:rPr>
          <w:rFonts w:eastAsia="Calibri" w:cs="Calibri"/>
          <w:color w:val="000000"/>
        </w:rPr>
        <w:t>’</w:t>
      </w:r>
      <w:r w:rsidRPr="003762C0">
        <w:rPr>
          <w:rFonts w:eastAsia="Calibri" w:cs="Calibri"/>
          <w:color w:val="000000"/>
        </w:rPr>
        <w:t>m sharing here is backed by real-life research conducted by real-life disabled scholars, which as a researcher myself, quells my ever-present anxiety about whether the statement I</w:t>
      </w:r>
      <w:r w:rsidR="00C133AB">
        <w:rPr>
          <w:rFonts w:eastAsia="Calibri" w:cs="Calibri"/>
          <w:color w:val="000000"/>
        </w:rPr>
        <w:t>’</w:t>
      </w:r>
      <w:r w:rsidRPr="003762C0">
        <w:rPr>
          <w:rFonts w:eastAsia="Calibri" w:cs="Calibri"/>
          <w:color w:val="000000"/>
        </w:rPr>
        <w:t>m about to make is valid or not. Luckily, I did the entire literature review for you. You</w:t>
      </w:r>
      <w:r w:rsidR="00C133AB">
        <w:rPr>
          <w:rFonts w:eastAsia="Calibri" w:cs="Calibri"/>
          <w:color w:val="000000"/>
        </w:rPr>
        <w:t>’</w:t>
      </w:r>
      <w:r w:rsidRPr="003762C0">
        <w:rPr>
          <w:rFonts w:eastAsia="Calibri" w:cs="Calibri"/>
          <w:color w:val="000000"/>
        </w:rPr>
        <w:t>re welcome. So</w:t>
      </w:r>
      <w:r>
        <w:rPr>
          <w:rFonts w:eastAsia="Calibri" w:cs="Calibri"/>
          <w:color w:val="000000"/>
        </w:rPr>
        <w:t>,</w:t>
      </w:r>
      <w:r w:rsidRPr="003762C0">
        <w:rPr>
          <w:rFonts w:eastAsia="Calibri" w:cs="Calibri"/>
          <w:color w:val="000000"/>
        </w:rPr>
        <w:t xml:space="preserve"> I can say with total confidence that everything I</w:t>
      </w:r>
      <w:r w:rsidR="00C133AB">
        <w:rPr>
          <w:rFonts w:eastAsia="Calibri" w:cs="Calibri"/>
          <w:color w:val="000000"/>
        </w:rPr>
        <w:t>’</w:t>
      </w:r>
      <w:r w:rsidRPr="003762C0">
        <w:rPr>
          <w:rFonts w:eastAsia="Calibri" w:cs="Calibri"/>
          <w:color w:val="000000"/>
        </w:rPr>
        <w:t>m sharing is legit.</w:t>
      </w:r>
    </w:p>
    <w:p w14:paraId="69C6BACB" w14:textId="77777777" w:rsidR="00A7373A" w:rsidRPr="003762C0" w:rsidRDefault="00A7373A" w:rsidP="00F551C6">
      <w:pPr>
        <w:rPr>
          <w:rFonts w:eastAsia="Calibri"/>
        </w:rPr>
      </w:pPr>
    </w:p>
    <w:p w14:paraId="07F8DA5C" w14:textId="6A3CC26B" w:rsidR="00A7373A" w:rsidRPr="003762C0" w:rsidRDefault="00A7373A" w:rsidP="00A7373A">
      <w:pPr>
        <w:spacing w:before="80"/>
        <w:rPr>
          <w:rFonts w:eastAsia="Calibri" w:cs="Calibri"/>
          <w:color w:val="000000"/>
        </w:rPr>
      </w:pPr>
      <w:r w:rsidRPr="003762C0">
        <w:rPr>
          <w:rFonts w:eastAsia="Calibri" w:cs="Calibri"/>
          <w:color w:val="000000"/>
        </w:rPr>
        <w:t>So</w:t>
      </w:r>
      <w:r>
        <w:rPr>
          <w:rFonts w:eastAsia="Calibri" w:cs="Calibri"/>
          <w:color w:val="000000"/>
        </w:rPr>
        <w:t>,</w:t>
      </w:r>
      <w:r w:rsidRPr="003762C0">
        <w:rPr>
          <w:rFonts w:eastAsia="Calibri" w:cs="Calibri"/>
          <w:color w:val="000000"/>
        </w:rPr>
        <w:t xml:space="preserve"> here</w:t>
      </w:r>
      <w:r w:rsidR="00C133AB">
        <w:rPr>
          <w:rFonts w:eastAsia="Calibri" w:cs="Calibri"/>
          <w:color w:val="000000"/>
        </w:rPr>
        <w:t>’</w:t>
      </w:r>
      <w:r w:rsidRPr="003762C0">
        <w:rPr>
          <w:rFonts w:eastAsia="Calibri" w:cs="Calibri"/>
          <w:color w:val="000000"/>
        </w:rPr>
        <w:t>s what they say. They say, in summary, “Blind kids don</w:t>
      </w:r>
      <w:r w:rsidR="00C133AB">
        <w:rPr>
          <w:rFonts w:eastAsia="Calibri" w:cs="Calibri"/>
          <w:color w:val="000000"/>
        </w:rPr>
        <w:t>’</w:t>
      </w:r>
      <w:r w:rsidRPr="003762C0">
        <w:rPr>
          <w:rFonts w:eastAsia="Calibri" w:cs="Calibri"/>
          <w:color w:val="000000"/>
        </w:rPr>
        <w:t>t need sex education. It</w:t>
      </w:r>
      <w:r w:rsidR="00C133AB">
        <w:rPr>
          <w:rFonts w:eastAsia="Calibri" w:cs="Calibri"/>
          <w:color w:val="000000"/>
        </w:rPr>
        <w:t>’</w:t>
      </w:r>
      <w:r w:rsidRPr="003762C0">
        <w:rPr>
          <w:rFonts w:eastAsia="Calibri" w:cs="Calibri"/>
          <w:color w:val="000000"/>
        </w:rPr>
        <w:t>s too awkward, it</w:t>
      </w:r>
      <w:r w:rsidR="00C133AB">
        <w:rPr>
          <w:rFonts w:eastAsia="Calibri" w:cs="Calibri"/>
          <w:color w:val="000000"/>
        </w:rPr>
        <w:t>’</w:t>
      </w:r>
      <w:r w:rsidRPr="003762C0">
        <w:rPr>
          <w:rFonts w:eastAsia="Calibri" w:cs="Calibri"/>
          <w:color w:val="000000"/>
        </w:rPr>
        <w:t>s uncomfortable. How would we even teach them that? We could just let them skip that class, and if we can</w:t>
      </w:r>
      <w:r w:rsidR="00C133AB">
        <w:rPr>
          <w:rFonts w:eastAsia="Calibri" w:cs="Calibri"/>
          <w:color w:val="000000"/>
        </w:rPr>
        <w:t>’</w:t>
      </w:r>
      <w:r w:rsidRPr="003762C0">
        <w:rPr>
          <w:rFonts w:eastAsia="Calibri" w:cs="Calibri"/>
          <w:color w:val="000000"/>
        </w:rPr>
        <w:t>t get them out of the class, maybe we</w:t>
      </w:r>
      <w:r w:rsidR="00C133AB">
        <w:rPr>
          <w:rFonts w:eastAsia="Calibri" w:cs="Calibri"/>
          <w:color w:val="000000"/>
        </w:rPr>
        <w:t>’</w:t>
      </w:r>
      <w:r w:rsidRPr="003762C0">
        <w:rPr>
          <w:rFonts w:eastAsia="Calibri" w:cs="Calibri"/>
          <w:color w:val="000000"/>
        </w:rPr>
        <w:t>ll just forget to make the materials accessible so that way no one will feel awkward about them touching a picture of a vagina. Blind kids don</w:t>
      </w:r>
      <w:r w:rsidR="00C133AB">
        <w:rPr>
          <w:rFonts w:eastAsia="Calibri" w:cs="Calibri"/>
          <w:color w:val="000000"/>
        </w:rPr>
        <w:t>’</w:t>
      </w:r>
      <w:r w:rsidRPr="003762C0">
        <w:rPr>
          <w:rFonts w:eastAsia="Calibri" w:cs="Calibri"/>
          <w:color w:val="000000"/>
        </w:rPr>
        <w:t>t even need this information anyway. They</w:t>
      </w:r>
      <w:r w:rsidR="00C133AB">
        <w:rPr>
          <w:rFonts w:eastAsia="Calibri" w:cs="Calibri"/>
          <w:color w:val="000000"/>
        </w:rPr>
        <w:t>’</w:t>
      </w:r>
      <w:r w:rsidRPr="003762C0">
        <w:rPr>
          <w:rFonts w:eastAsia="Calibri" w:cs="Calibri"/>
          <w:color w:val="000000"/>
        </w:rPr>
        <w:t xml:space="preserve">re all so weird, and </w:t>
      </w:r>
      <w:r w:rsidRPr="003762C0">
        <w:rPr>
          <w:rFonts w:eastAsia="Calibri" w:cs="Calibri"/>
          <w:color w:val="000000"/>
        </w:rPr>
        <w:lastRenderedPageBreak/>
        <w:t>nobody</w:t>
      </w:r>
      <w:r w:rsidR="00C133AB">
        <w:rPr>
          <w:rFonts w:eastAsia="Calibri" w:cs="Calibri"/>
          <w:color w:val="000000"/>
        </w:rPr>
        <w:t>’</w:t>
      </w:r>
      <w:r w:rsidRPr="003762C0">
        <w:rPr>
          <w:rFonts w:eastAsia="Calibri" w:cs="Calibri"/>
          <w:color w:val="000000"/>
        </w:rPr>
        <w:t>s going to want to have sex with them. Let</w:t>
      </w:r>
      <w:r w:rsidR="00C133AB">
        <w:rPr>
          <w:rFonts w:eastAsia="Calibri" w:cs="Calibri"/>
          <w:color w:val="000000"/>
        </w:rPr>
        <w:t>’</w:t>
      </w:r>
      <w:r w:rsidRPr="003762C0">
        <w:rPr>
          <w:rFonts w:eastAsia="Calibri" w:cs="Calibri"/>
          <w:color w:val="000000"/>
        </w:rPr>
        <w:t xml:space="preserve">s just discreetly encourage the parents to put her on the pill so that we can avoid periods and, God forbid, pregnancy.” </w:t>
      </w:r>
    </w:p>
    <w:p w14:paraId="70DDC260" w14:textId="77777777" w:rsidR="00A7373A" w:rsidRPr="003762C0" w:rsidRDefault="00A7373A" w:rsidP="00A7373A">
      <w:pPr>
        <w:spacing w:before="80"/>
        <w:rPr>
          <w:rFonts w:eastAsia="Calibri" w:cs="Calibri"/>
          <w:color w:val="000000"/>
        </w:rPr>
      </w:pPr>
    </w:p>
    <w:p w14:paraId="0676DD9B" w14:textId="20517081" w:rsidR="00A7373A" w:rsidRPr="003762C0" w:rsidRDefault="00A7373A" w:rsidP="00A7373A">
      <w:pPr>
        <w:spacing w:before="80"/>
        <w:rPr>
          <w:rFonts w:eastAsia="Calibri" w:cs="Calibri"/>
          <w:color w:val="000000"/>
        </w:rPr>
      </w:pPr>
      <w:r w:rsidRPr="003762C0">
        <w:rPr>
          <w:rFonts w:eastAsia="Calibri" w:cs="Calibri"/>
          <w:color w:val="000000"/>
        </w:rPr>
        <w:t xml:space="preserve">I hope we know how untrue and wildly misguided these statements are, </w:t>
      </w:r>
      <w:proofErr w:type="gramStart"/>
      <w:r w:rsidRPr="003762C0">
        <w:rPr>
          <w:rFonts w:eastAsia="Calibri" w:cs="Calibri"/>
          <w:color w:val="000000"/>
        </w:rPr>
        <w:t>but</w:t>
      </w:r>
      <w:proofErr w:type="gramEnd"/>
      <w:r w:rsidRPr="003762C0">
        <w:rPr>
          <w:rFonts w:eastAsia="Calibri" w:cs="Calibri"/>
          <w:color w:val="000000"/>
        </w:rPr>
        <w:t xml:space="preserve"> false or not, they sink in. What others say to us t</w:t>
      </w:r>
      <w:r w:rsidR="00EC38C6">
        <w:rPr>
          <w:rFonts w:eastAsia="Calibri" w:cs="Calibri"/>
          <w:color w:val="000000"/>
        </w:rPr>
        <w:t>o</w:t>
      </w:r>
      <w:r w:rsidRPr="003762C0">
        <w:rPr>
          <w:rFonts w:eastAsia="Calibri" w:cs="Calibri"/>
          <w:color w:val="000000"/>
        </w:rPr>
        <w:t>o often becomes what we say to ourselves, the underlying squeamishness here. It</w:t>
      </w:r>
      <w:r w:rsidR="00C133AB">
        <w:rPr>
          <w:rFonts w:eastAsia="Calibri" w:cs="Calibri"/>
          <w:color w:val="000000"/>
        </w:rPr>
        <w:t>’</w:t>
      </w:r>
      <w:r w:rsidRPr="003762C0">
        <w:rPr>
          <w:rFonts w:eastAsia="Calibri" w:cs="Calibri"/>
          <w:color w:val="000000"/>
        </w:rPr>
        <w:t>s not just about sex education. It</w:t>
      </w:r>
      <w:r w:rsidR="00C133AB">
        <w:rPr>
          <w:rFonts w:eastAsia="Calibri" w:cs="Calibri"/>
          <w:color w:val="000000"/>
        </w:rPr>
        <w:t>’</w:t>
      </w:r>
      <w:r w:rsidRPr="003762C0">
        <w:rPr>
          <w:rFonts w:eastAsia="Calibri" w:cs="Calibri"/>
          <w:color w:val="000000"/>
        </w:rPr>
        <w:t>s about whether we blind people deserve the information and opportunity to live full and enriching lives, lives full of love, intimacy, and yes, good sex, if that</w:t>
      </w:r>
      <w:r w:rsidR="00C133AB">
        <w:rPr>
          <w:rFonts w:eastAsia="Calibri" w:cs="Calibri"/>
          <w:color w:val="000000"/>
        </w:rPr>
        <w:t>’</w:t>
      </w:r>
      <w:r w:rsidRPr="003762C0">
        <w:rPr>
          <w:rFonts w:eastAsia="Calibri" w:cs="Calibri"/>
          <w:color w:val="000000"/>
        </w:rPr>
        <w:t xml:space="preserve">s what we desire, as everyone else. [Applause] But you know what the worst part of this </w:t>
      </w:r>
      <w:proofErr w:type="gramStart"/>
      <w:r w:rsidRPr="003762C0">
        <w:rPr>
          <w:rFonts w:eastAsia="Calibri" w:cs="Calibri"/>
          <w:color w:val="000000"/>
        </w:rPr>
        <w:t>is?</w:t>
      </w:r>
      <w:proofErr w:type="gramEnd"/>
      <w:r w:rsidRPr="003762C0">
        <w:rPr>
          <w:rFonts w:eastAsia="Calibri" w:cs="Calibri"/>
          <w:color w:val="000000"/>
        </w:rPr>
        <w:t xml:space="preserve"> And here</w:t>
      </w:r>
      <w:r w:rsidR="00C133AB">
        <w:rPr>
          <w:rFonts w:eastAsia="Calibri" w:cs="Calibri"/>
          <w:color w:val="000000"/>
        </w:rPr>
        <w:t>’</w:t>
      </w:r>
      <w:r w:rsidRPr="003762C0">
        <w:rPr>
          <w:rFonts w:eastAsia="Calibri" w:cs="Calibri"/>
          <w:color w:val="000000"/>
        </w:rPr>
        <w:t>s where my raging feelings entered the chat, and I hope yours do too. The worst part of this is that in my fifteen years of working with blind kids, I hear these messages from them. They tell me how “I</w:t>
      </w:r>
      <w:r w:rsidR="00C133AB">
        <w:rPr>
          <w:rFonts w:eastAsia="Calibri" w:cs="Calibri"/>
          <w:color w:val="000000"/>
        </w:rPr>
        <w:t>’</w:t>
      </w:r>
      <w:r w:rsidRPr="003762C0">
        <w:rPr>
          <w:rFonts w:eastAsia="Calibri" w:cs="Calibri"/>
          <w:color w:val="000000"/>
        </w:rPr>
        <w:t>m just not relationship material and nobody</w:t>
      </w:r>
      <w:r w:rsidR="00C133AB">
        <w:rPr>
          <w:rFonts w:eastAsia="Calibri" w:cs="Calibri"/>
          <w:color w:val="000000"/>
        </w:rPr>
        <w:t>’</w:t>
      </w:r>
      <w:r w:rsidRPr="003762C0">
        <w:rPr>
          <w:rFonts w:eastAsia="Calibri" w:cs="Calibri"/>
          <w:color w:val="000000"/>
        </w:rPr>
        <w:t>s going to date me anyway, so I don</w:t>
      </w:r>
      <w:r w:rsidR="00C133AB">
        <w:rPr>
          <w:rFonts w:eastAsia="Calibri" w:cs="Calibri"/>
          <w:color w:val="000000"/>
        </w:rPr>
        <w:t>’</w:t>
      </w:r>
      <w:r w:rsidRPr="003762C0">
        <w:rPr>
          <w:rFonts w:eastAsia="Calibri" w:cs="Calibri"/>
          <w:color w:val="000000"/>
        </w:rPr>
        <w:t>t need to learn that stuff, and my family says they</w:t>
      </w:r>
      <w:r w:rsidR="00C133AB">
        <w:rPr>
          <w:rFonts w:eastAsia="Calibri" w:cs="Calibri"/>
          <w:color w:val="000000"/>
        </w:rPr>
        <w:t>’</w:t>
      </w:r>
      <w:r w:rsidRPr="003762C0">
        <w:rPr>
          <w:rFonts w:eastAsia="Calibri" w:cs="Calibri"/>
          <w:color w:val="000000"/>
        </w:rPr>
        <w:t>ll take my baby if I ever have one, so I</w:t>
      </w:r>
      <w:r w:rsidR="00C133AB">
        <w:rPr>
          <w:rFonts w:eastAsia="Calibri" w:cs="Calibri"/>
          <w:color w:val="000000"/>
        </w:rPr>
        <w:t>’</w:t>
      </w:r>
      <w:r w:rsidRPr="003762C0">
        <w:rPr>
          <w:rFonts w:eastAsia="Calibri" w:cs="Calibri"/>
          <w:color w:val="000000"/>
        </w:rPr>
        <w:t xml:space="preserve">ll just never have sex.” If young blind people tell </w:t>
      </w:r>
      <w:proofErr w:type="gramStart"/>
      <w:r w:rsidRPr="003762C0">
        <w:rPr>
          <w:rFonts w:eastAsia="Calibri" w:cs="Calibri"/>
          <w:color w:val="000000"/>
        </w:rPr>
        <w:t>me</w:t>
      </w:r>
      <w:proofErr w:type="gramEnd"/>
      <w:r w:rsidRPr="003762C0">
        <w:rPr>
          <w:rFonts w:eastAsia="Calibri" w:cs="Calibri"/>
          <w:color w:val="000000"/>
        </w:rPr>
        <w:t xml:space="preserve"> these things in today</w:t>
      </w:r>
      <w:r w:rsidR="00C133AB">
        <w:rPr>
          <w:rFonts w:eastAsia="Calibri" w:cs="Calibri"/>
          <w:color w:val="000000"/>
        </w:rPr>
        <w:t>’</w:t>
      </w:r>
      <w:r w:rsidRPr="003762C0">
        <w:rPr>
          <w:rFonts w:eastAsia="Calibri" w:cs="Calibri"/>
          <w:color w:val="000000"/>
        </w:rPr>
        <w:t>s modern, enlightened, hip world, I know the things our elders could share would be even harder to hear.</w:t>
      </w:r>
    </w:p>
    <w:p w14:paraId="1920392F" w14:textId="77777777" w:rsidR="00A7373A" w:rsidRPr="003762C0" w:rsidRDefault="00A7373A" w:rsidP="00F551C6">
      <w:pPr>
        <w:rPr>
          <w:rFonts w:eastAsia="Calibri"/>
        </w:rPr>
      </w:pPr>
    </w:p>
    <w:p w14:paraId="043E8A8F" w14:textId="4242B0BD" w:rsidR="00A7373A" w:rsidRPr="003762C0" w:rsidRDefault="00A7373A" w:rsidP="00A7373A">
      <w:pPr>
        <w:spacing w:before="80"/>
        <w:rPr>
          <w:rFonts w:eastAsia="Calibri" w:cs="Calibri"/>
          <w:color w:val="000000"/>
        </w:rPr>
      </w:pPr>
      <w:r w:rsidRPr="003762C0">
        <w:rPr>
          <w:rFonts w:eastAsia="Calibri" w:cs="Calibri"/>
          <w:color w:val="000000"/>
        </w:rPr>
        <w:t>These messages are insidious. They hurt, sometimes so profoundly that we</w:t>
      </w:r>
      <w:r w:rsidR="00C133AB">
        <w:rPr>
          <w:rFonts w:eastAsia="Calibri" w:cs="Calibri"/>
          <w:color w:val="000000"/>
        </w:rPr>
        <w:t>’</w:t>
      </w:r>
      <w:r w:rsidRPr="003762C0">
        <w:rPr>
          <w:rFonts w:eastAsia="Calibri" w:cs="Calibri"/>
          <w:color w:val="000000"/>
        </w:rPr>
        <w:t>d rather pretend that they don</w:t>
      </w:r>
      <w:r w:rsidR="00C133AB">
        <w:rPr>
          <w:rFonts w:eastAsia="Calibri" w:cs="Calibri"/>
          <w:color w:val="000000"/>
        </w:rPr>
        <w:t>’</w:t>
      </w:r>
      <w:r w:rsidRPr="003762C0">
        <w:rPr>
          <w:rFonts w:eastAsia="Calibri" w:cs="Calibri"/>
          <w:color w:val="000000"/>
        </w:rPr>
        <w:t>t apply to us or they don</w:t>
      </w:r>
      <w:r w:rsidR="00C133AB">
        <w:rPr>
          <w:rFonts w:eastAsia="Calibri" w:cs="Calibri"/>
          <w:color w:val="000000"/>
        </w:rPr>
        <w:t>’</w:t>
      </w:r>
      <w:r w:rsidRPr="003762C0">
        <w:rPr>
          <w:rFonts w:eastAsia="Calibri" w:cs="Calibri"/>
          <w:color w:val="000000"/>
        </w:rPr>
        <w:t>t affect us than engage in meaningful efforts to address the hidden kernels of truth behind them. But whether we address them or not, we carry the things that people say to us within us. They grow and they flourish, and we risk projecting them onto others in our movement, sometimes the most vulnerable folks around us. What do we say to the survivor who</w:t>
      </w:r>
      <w:r w:rsidR="00C133AB">
        <w:rPr>
          <w:rFonts w:eastAsia="Calibri" w:cs="Calibri"/>
          <w:color w:val="000000"/>
        </w:rPr>
        <w:t>’</w:t>
      </w:r>
      <w:r w:rsidRPr="003762C0">
        <w:rPr>
          <w:rFonts w:eastAsia="Calibri" w:cs="Calibri"/>
          <w:color w:val="000000"/>
        </w:rPr>
        <w:t>s trying to heal? What can we offer the blind parents who are trying to support their queer teenager?</w:t>
      </w:r>
      <w:r>
        <w:rPr>
          <w:rFonts w:eastAsia="Calibri" w:cs="Calibri"/>
          <w:color w:val="000000"/>
        </w:rPr>
        <w:t xml:space="preserve"> </w:t>
      </w:r>
      <w:r w:rsidRPr="003762C0">
        <w:rPr>
          <w:rFonts w:eastAsia="Calibri" w:cs="Calibri"/>
          <w:color w:val="000000"/>
        </w:rPr>
        <w:t>What answers do we have for a young blind woman who finds herself pregnant and doesn</w:t>
      </w:r>
      <w:r w:rsidR="00C133AB">
        <w:rPr>
          <w:rFonts w:eastAsia="Calibri" w:cs="Calibri"/>
          <w:color w:val="000000"/>
        </w:rPr>
        <w:t>’</w:t>
      </w:r>
      <w:r w:rsidRPr="003762C0">
        <w:rPr>
          <w:rFonts w:eastAsia="Calibri" w:cs="Calibri"/>
          <w:color w:val="000000"/>
        </w:rPr>
        <w:t>t know how she got that way because she didn</w:t>
      </w:r>
      <w:r w:rsidR="00C133AB">
        <w:rPr>
          <w:rFonts w:eastAsia="Calibri" w:cs="Calibri"/>
          <w:color w:val="000000"/>
        </w:rPr>
        <w:t>’</w:t>
      </w:r>
      <w:r w:rsidRPr="003762C0">
        <w:rPr>
          <w:rFonts w:eastAsia="Calibri" w:cs="Calibri"/>
          <w:color w:val="000000"/>
        </w:rPr>
        <w:t xml:space="preserve">t understand how menstrual cycles work? Do we respond in scoffing tones, that sex has nothing to do with blindness or blind parents can figure this out on their own? </w:t>
      </w:r>
      <w:proofErr w:type="gramStart"/>
      <w:r w:rsidRPr="003762C0">
        <w:rPr>
          <w:rFonts w:eastAsia="Calibri" w:cs="Calibri"/>
          <w:color w:val="000000"/>
        </w:rPr>
        <w:t>It</w:t>
      </w:r>
      <w:r w:rsidR="00C133AB">
        <w:rPr>
          <w:rFonts w:eastAsia="Calibri" w:cs="Calibri"/>
          <w:color w:val="000000"/>
        </w:rPr>
        <w:t>’</w:t>
      </w:r>
      <w:r w:rsidRPr="003762C0">
        <w:rPr>
          <w:rFonts w:eastAsia="Calibri" w:cs="Calibri"/>
          <w:color w:val="000000"/>
        </w:rPr>
        <w:t>s</w:t>
      </w:r>
      <w:proofErr w:type="gramEnd"/>
      <w:r w:rsidRPr="003762C0">
        <w:rPr>
          <w:rFonts w:eastAsia="Calibri" w:cs="Calibri"/>
          <w:color w:val="000000"/>
        </w:rPr>
        <w:t xml:space="preserve"> not our job? Or my personal favorite, “Well, I didn</w:t>
      </w:r>
      <w:r w:rsidR="00C133AB">
        <w:rPr>
          <w:rFonts w:eastAsia="Calibri" w:cs="Calibri"/>
          <w:color w:val="000000"/>
        </w:rPr>
        <w:t>’</w:t>
      </w:r>
      <w:r w:rsidRPr="003762C0">
        <w:rPr>
          <w:rFonts w:eastAsia="Calibri" w:cs="Calibri"/>
          <w:color w:val="000000"/>
        </w:rPr>
        <w:t>t need sex education to figure out how things worked.”</w:t>
      </w:r>
    </w:p>
    <w:p w14:paraId="6E563230" w14:textId="77777777" w:rsidR="00A7373A" w:rsidRPr="003762C0" w:rsidRDefault="00A7373A" w:rsidP="00F551C6">
      <w:pPr>
        <w:rPr>
          <w:rFonts w:eastAsia="Calibri"/>
        </w:rPr>
      </w:pPr>
    </w:p>
    <w:p w14:paraId="7BD05C03" w14:textId="485B8B23" w:rsidR="00A7373A" w:rsidRPr="003762C0" w:rsidRDefault="00A7373A" w:rsidP="00A7373A">
      <w:pPr>
        <w:spacing w:before="80"/>
        <w:rPr>
          <w:rFonts w:eastAsia="Calibri" w:cs="Calibri"/>
          <w:color w:val="000000"/>
        </w:rPr>
      </w:pPr>
      <w:r w:rsidRPr="003762C0">
        <w:rPr>
          <w:rFonts w:eastAsia="Calibri" w:cs="Calibri"/>
          <w:color w:val="000000"/>
        </w:rPr>
        <w:lastRenderedPageBreak/>
        <w:t>These started as things that others have said to us, but they</w:t>
      </w:r>
      <w:r w:rsidR="00C133AB">
        <w:rPr>
          <w:rFonts w:eastAsia="Calibri" w:cs="Calibri"/>
          <w:color w:val="000000"/>
        </w:rPr>
        <w:t>’</w:t>
      </w:r>
      <w:r w:rsidRPr="003762C0">
        <w:rPr>
          <w:rFonts w:eastAsia="Calibri" w:cs="Calibri"/>
          <w:color w:val="000000"/>
        </w:rPr>
        <w:t>ve become things that we</w:t>
      </w:r>
      <w:r w:rsidR="00C133AB">
        <w:rPr>
          <w:rFonts w:eastAsia="Calibri" w:cs="Calibri"/>
          <w:color w:val="000000"/>
        </w:rPr>
        <w:t>’</w:t>
      </w:r>
      <w:r w:rsidRPr="003762C0">
        <w:rPr>
          <w:rFonts w:eastAsia="Calibri" w:cs="Calibri"/>
          <w:color w:val="000000"/>
        </w:rPr>
        <w:t>ve said to ourselves and each other because it</w:t>
      </w:r>
      <w:r w:rsidR="00C133AB">
        <w:rPr>
          <w:rFonts w:eastAsia="Calibri" w:cs="Calibri"/>
          <w:color w:val="000000"/>
        </w:rPr>
        <w:t>’</w:t>
      </w:r>
      <w:r w:rsidRPr="003762C0">
        <w:rPr>
          <w:rFonts w:eastAsia="Calibri" w:cs="Calibri"/>
          <w:color w:val="000000"/>
        </w:rPr>
        <w:t>s really difficult to confront the systems that perpetuate these norms. But is this who we are? Do we cede the right to write our own narrative in all aspects of life, even those that usually occur in the dark behind closed doors?</w:t>
      </w:r>
    </w:p>
    <w:p w14:paraId="0366D39B" w14:textId="77777777" w:rsidR="00A7373A" w:rsidRPr="003762C0" w:rsidRDefault="00A7373A" w:rsidP="00F551C6">
      <w:pPr>
        <w:rPr>
          <w:rFonts w:eastAsia="Calibri"/>
        </w:rPr>
      </w:pPr>
    </w:p>
    <w:p w14:paraId="1AD0A62C" w14:textId="278C88F4" w:rsidR="00A7373A" w:rsidRPr="003762C0" w:rsidRDefault="00A7373A" w:rsidP="00A7373A">
      <w:pPr>
        <w:spacing w:before="80"/>
        <w:rPr>
          <w:rFonts w:eastAsia="Calibri" w:cs="Calibri"/>
          <w:color w:val="000000"/>
        </w:rPr>
      </w:pPr>
      <w:r w:rsidRPr="003762C0">
        <w:rPr>
          <w:rFonts w:eastAsia="Calibri" w:cs="Calibri"/>
          <w:color w:val="000000"/>
        </w:rPr>
        <w:t>I think not. I think—in fact, I know—that we</w:t>
      </w:r>
      <w:r w:rsidR="00C133AB">
        <w:rPr>
          <w:rFonts w:eastAsia="Calibri" w:cs="Calibri"/>
          <w:color w:val="000000"/>
        </w:rPr>
        <w:t>’</w:t>
      </w:r>
      <w:r w:rsidRPr="003762C0">
        <w:rPr>
          <w:rFonts w:eastAsia="Calibri" w:cs="Calibri"/>
          <w:color w:val="000000"/>
        </w:rPr>
        <w:t>re better than that. So</w:t>
      </w:r>
      <w:r>
        <w:rPr>
          <w:rFonts w:eastAsia="Calibri" w:cs="Calibri"/>
          <w:color w:val="000000"/>
        </w:rPr>
        <w:t>,</w:t>
      </w:r>
      <w:r w:rsidRPr="003762C0">
        <w:rPr>
          <w:rFonts w:eastAsia="Calibri" w:cs="Calibri"/>
          <w:color w:val="000000"/>
        </w:rPr>
        <w:t xml:space="preserve"> they said blind kids don</w:t>
      </w:r>
      <w:r w:rsidR="00C133AB">
        <w:rPr>
          <w:rFonts w:eastAsia="Calibri" w:cs="Calibri"/>
          <w:color w:val="000000"/>
        </w:rPr>
        <w:t>’</w:t>
      </w:r>
      <w:r w:rsidRPr="003762C0">
        <w:rPr>
          <w:rFonts w:eastAsia="Calibri" w:cs="Calibri"/>
          <w:color w:val="000000"/>
        </w:rPr>
        <w:t>t need sex education. So even though it</w:t>
      </w:r>
      <w:r w:rsidR="00C133AB">
        <w:rPr>
          <w:rFonts w:eastAsia="Calibri" w:cs="Calibri"/>
          <w:color w:val="000000"/>
        </w:rPr>
        <w:t>’</w:t>
      </w:r>
      <w:r w:rsidRPr="003762C0">
        <w:rPr>
          <w:rFonts w:eastAsia="Calibri" w:cs="Calibri"/>
          <w:color w:val="000000"/>
        </w:rPr>
        <w:t>s hard, even though it</w:t>
      </w:r>
      <w:r w:rsidR="00C133AB">
        <w:rPr>
          <w:rFonts w:eastAsia="Calibri" w:cs="Calibri"/>
          <w:color w:val="000000"/>
        </w:rPr>
        <w:t>’</w:t>
      </w:r>
      <w:r w:rsidRPr="003762C0">
        <w:rPr>
          <w:rFonts w:eastAsia="Calibri" w:cs="Calibri"/>
          <w:color w:val="000000"/>
        </w:rPr>
        <w:t>s uncomfortable, even though we are tired, and even though we don</w:t>
      </w:r>
      <w:r w:rsidR="00C133AB">
        <w:rPr>
          <w:rFonts w:eastAsia="Calibri" w:cs="Calibri"/>
          <w:color w:val="000000"/>
        </w:rPr>
        <w:t>’</w:t>
      </w:r>
      <w:r w:rsidRPr="003762C0">
        <w:rPr>
          <w:rFonts w:eastAsia="Calibri" w:cs="Calibri"/>
          <w:color w:val="000000"/>
        </w:rPr>
        <w:t>t all agree on the specifics of how and when and what to teach with sex education, we already know what solves this. It</w:t>
      </w:r>
      <w:r w:rsidR="00C133AB">
        <w:rPr>
          <w:rFonts w:eastAsia="Calibri" w:cs="Calibri"/>
          <w:color w:val="000000"/>
        </w:rPr>
        <w:t>’</w:t>
      </w:r>
      <w:r w:rsidRPr="003762C0">
        <w:rPr>
          <w:rFonts w:eastAsia="Calibri" w:cs="Calibri"/>
          <w:color w:val="000000"/>
        </w:rPr>
        <w:t>s the same refrain from the Braille, science, and teacher crises: “If they won</w:t>
      </w:r>
      <w:r w:rsidR="00C133AB">
        <w:rPr>
          <w:rFonts w:eastAsia="Calibri" w:cs="Calibri"/>
          <w:color w:val="000000"/>
        </w:rPr>
        <w:t>’</w:t>
      </w:r>
      <w:r w:rsidRPr="003762C0">
        <w:rPr>
          <w:rFonts w:eastAsia="Calibri" w:cs="Calibri"/>
          <w:color w:val="000000"/>
        </w:rPr>
        <w:t>t teach us, we</w:t>
      </w:r>
      <w:r w:rsidR="00C133AB">
        <w:rPr>
          <w:rFonts w:eastAsia="Calibri" w:cs="Calibri"/>
          <w:color w:val="000000"/>
        </w:rPr>
        <w:t>’</w:t>
      </w:r>
      <w:r w:rsidRPr="003762C0">
        <w:rPr>
          <w:rFonts w:eastAsia="Calibri" w:cs="Calibri"/>
          <w:color w:val="000000"/>
        </w:rPr>
        <w:t>ll teach us.” They wouldn</w:t>
      </w:r>
      <w:r w:rsidR="00C133AB">
        <w:rPr>
          <w:rFonts w:eastAsia="Calibri" w:cs="Calibri"/>
          <w:color w:val="000000"/>
        </w:rPr>
        <w:t>’</w:t>
      </w:r>
      <w:r w:rsidRPr="003762C0">
        <w:rPr>
          <w:rFonts w:eastAsia="Calibri" w:cs="Calibri"/>
          <w:color w:val="000000"/>
        </w:rPr>
        <w:t>t teach us. So</w:t>
      </w:r>
      <w:r>
        <w:rPr>
          <w:rFonts w:eastAsia="Calibri" w:cs="Calibri"/>
          <w:color w:val="000000"/>
        </w:rPr>
        <w:t>,</w:t>
      </w:r>
      <w:r w:rsidRPr="003762C0">
        <w:rPr>
          <w:rFonts w:eastAsia="Calibri" w:cs="Calibri"/>
          <w:color w:val="000000"/>
        </w:rPr>
        <w:t xml:space="preserve"> we taught us. We, the blind, developed the Sexual Health, Education, Research, and Training</w:t>
      </w:r>
      <w:r>
        <w:rPr>
          <w:rFonts w:eastAsia="Calibri" w:cs="Calibri"/>
          <w:color w:val="000000"/>
        </w:rPr>
        <w:t xml:space="preserve"> (SHERT)</w:t>
      </w:r>
      <w:r w:rsidRPr="003762C0">
        <w:rPr>
          <w:rFonts w:eastAsia="Calibri" w:cs="Calibri"/>
          <w:color w:val="000000"/>
        </w:rPr>
        <w:t xml:space="preserve"> project, which to my knowledge is the first research-based, blind-led, blind-centered sexual health education effort for blind adults. It was designed by blind people for blind people.</w:t>
      </w:r>
    </w:p>
    <w:p w14:paraId="518396B0" w14:textId="77777777" w:rsidR="00A7373A" w:rsidRPr="003762C0" w:rsidRDefault="00A7373A" w:rsidP="00F551C6">
      <w:pPr>
        <w:rPr>
          <w:rFonts w:eastAsia="Calibri"/>
        </w:rPr>
      </w:pPr>
    </w:p>
    <w:p w14:paraId="4038BA53" w14:textId="74A7FCC4" w:rsidR="00A7373A" w:rsidRDefault="00A7373A" w:rsidP="00A7373A">
      <w:pPr>
        <w:spacing w:before="80"/>
        <w:rPr>
          <w:rFonts w:eastAsia="Calibri" w:cs="Calibri"/>
          <w:color w:val="000000"/>
        </w:rPr>
      </w:pPr>
      <w:r w:rsidRPr="003762C0">
        <w:rPr>
          <w:rFonts w:eastAsia="Calibri" w:cs="Calibri"/>
          <w:color w:val="000000"/>
        </w:rPr>
        <w:t>Lest anyone think we approached this haphazardly, I</w:t>
      </w:r>
      <w:r w:rsidR="00C133AB">
        <w:rPr>
          <w:rFonts w:eastAsia="Calibri" w:cs="Calibri"/>
          <w:color w:val="000000"/>
        </w:rPr>
        <w:t>’</w:t>
      </w:r>
      <w:r w:rsidRPr="003762C0">
        <w:rPr>
          <w:rFonts w:eastAsia="Calibri" w:cs="Calibri"/>
          <w:color w:val="000000"/>
        </w:rPr>
        <w:t>m going to throw out some fancy research lingo to assuage your worries. This is for all those science nerds who appreciate a long, over-complicated description, but it</w:t>
      </w:r>
      <w:r w:rsidR="00C133AB">
        <w:rPr>
          <w:rFonts w:eastAsia="Calibri" w:cs="Calibri"/>
          <w:color w:val="000000"/>
        </w:rPr>
        <w:t>’</w:t>
      </w:r>
      <w:r w:rsidRPr="003762C0">
        <w:rPr>
          <w:rFonts w:eastAsia="Calibri" w:cs="Calibri"/>
          <w:color w:val="000000"/>
        </w:rPr>
        <w:t>s also for those skeptics who aren</w:t>
      </w:r>
      <w:r w:rsidR="00C133AB">
        <w:rPr>
          <w:rFonts w:eastAsia="Calibri" w:cs="Calibri"/>
          <w:color w:val="000000"/>
        </w:rPr>
        <w:t>’</w:t>
      </w:r>
      <w:r w:rsidRPr="003762C0">
        <w:rPr>
          <w:rFonts w:eastAsia="Calibri" w:cs="Calibri"/>
          <w:color w:val="000000"/>
        </w:rPr>
        <w:t>t sure if we ought to be venturing into research or sex education or research on sex education.</w:t>
      </w:r>
    </w:p>
    <w:p w14:paraId="5B50DA91" w14:textId="77777777" w:rsidR="00A7373A" w:rsidRPr="003762C0" w:rsidRDefault="00A7373A" w:rsidP="00F551C6">
      <w:pPr>
        <w:rPr>
          <w:rFonts w:eastAsia="Calibri"/>
        </w:rPr>
      </w:pPr>
    </w:p>
    <w:p w14:paraId="47DDD367" w14:textId="6CC9140A" w:rsidR="00A7373A" w:rsidRDefault="00A7373A" w:rsidP="00A7373A">
      <w:pPr>
        <w:spacing w:before="80"/>
        <w:rPr>
          <w:rFonts w:eastAsia="Calibri" w:cs="Calibri"/>
          <w:color w:val="000000"/>
        </w:rPr>
      </w:pPr>
      <w:r w:rsidRPr="003762C0">
        <w:rPr>
          <w:rFonts w:eastAsia="Calibri" w:cs="Calibri"/>
          <w:color w:val="000000"/>
        </w:rPr>
        <w:t>The SHERT project employed a community-based participatory research</w:t>
      </w:r>
      <w:r>
        <w:rPr>
          <w:rFonts w:eastAsia="Calibri" w:cs="Calibri"/>
          <w:color w:val="000000"/>
        </w:rPr>
        <w:t xml:space="preserve"> (CBPR)</w:t>
      </w:r>
      <w:r w:rsidRPr="003762C0">
        <w:rPr>
          <w:rFonts w:eastAsia="Calibri" w:cs="Calibri"/>
          <w:color w:val="000000"/>
        </w:rPr>
        <w:t xml:space="preserve"> model, which is a social-justice-oriented approach that was adapted for public health in the late twentieth century. </w:t>
      </w:r>
      <w:proofErr w:type="gramStart"/>
      <w:r w:rsidRPr="003762C0">
        <w:rPr>
          <w:rFonts w:eastAsia="Calibri" w:cs="Calibri"/>
          <w:color w:val="000000"/>
        </w:rPr>
        <w:t>It</w:t>
      </w:r>
      <w:r w:rsidR="00C133AB">
        <w:rPr>
          <w:rFonts w:eastAsia="Calibri" w:cs="Calibri"/>
          <w:color w:val="000000"/>
        </w:rPr>
        <w:t>’</w:t>
      </w:r>
      <w:r w:rsidRPr="003762C0">
        <w:rPr>
          <w:rFonts w:eastAsia="Calibri" w:cs="Calibri"/>
          <w:color w:val="000000"/>
        </w:rPr>
        <w:t>s</w:t>
      </w:r>
      <w:proofErr w:type="gramEnd"/>
      <w:r w:rsidRPr="003762C0">
        <w:rPr>
          <w:rFonts w:eastAsia="Calibri" w:cs="Calibri"/>
          <w:color w:val="000000"/>
        </w:rPr>
        <w:t xml:space="preserve"> only about twenty-five years ago. In case you were wondering, this approach follows nine key principles, which you can find in the peer-reviewed literature if you</w:t>
      </w:r>
      <w:r w:rsidR="00C133AB">
        <w:rPr>
          <w:rFonts w:eastAsia="Calibri" w:cs="Calibri"/>
          <w:color w:val="000000"/>
        </w:rPr>
        <w:t>’</w:t>
      </w:r>
      <w:r w:rsidRPr="003762C0">
        <w:rPr>
          <w:rFonts w:eastAsia="Calibri" w:cs="Calibri"/>
          <w:color w:val="000000"/>
        </w:rPr>
        <w:t>re so inclined.</w:t>
      </w:r>
      <w:r>
        <w:rPr>
          <w:rFonts w:eastAsia="Calibri" w:cs="Calibri"/>
          <w:color w:val="000000"/>
        </w:rPr>
        <w:t xml:space="preserve"> </w:t>
      </w:r>
      <w:r w:rsidRPr="003762C0">
        <w:rPr>
          <w:rFonts w:eastAsia="Calibri" w:cs="Calibri"/>
          <w:color w:val="000000"/>
        </w:rPr>
        <w:t>But suffice it to say that in this kind of research, it</w:t>
      </w:r>
      <w:r w:rsidR="00C133AB">
        <w:rPr>
          <w:rFonts w:eastAsia="Calibri" w:cs="Calibri"/>
          <w:color w:val="000000"/>
        </w:rPr>
        <w:t>’</w:t>
      </w:r>
      <w:r w:rsidRPr="003762C0">
        <w:rPr>
          <w:rFonts w:eastAsia="Calibri" w:cs="Calibri"/>
          <w:color w:val="000000"/>
        </w:rPr>
        <w:t xml:space="preserve">s the </w:t>
      </w:r>
      <w:proofErr w:type="gramStart"/>
      <w:r w:rsidRPr="003762C0">
        <w:rPr>
          <w:rFonts w:eastAsia="Calibri" w:cs="Calibri"/>
          <w:color w:val="000000"/>
        </w:rPr>
        <w:t>researched</w:t>
      </w:r>
      <w:proofErr w:type="gramEnd"/>
      <w:r w:rsidRPr="003762C0">
        <w:rPr>
          <w:rFonts w:eastAsia="Calibri" w:cs="Calibri"/>
          <w:color w:val="000000"/>
        </w:rPr>
        <w:t>, not the researcher, that holds decision-making power in leadership. It</w:t>
      </w:r>
      <w:r w:rsidR="00C133AB">
        <w:rPr>
          <w:rFonts w:eastAsia="Calibri" w:cs="Calibri"/>
          <w:color w:val="000000"/>
        </w:rPr>
        <w:t>’</w:t>
      </w:r>
      <w:r w:rsidRPr="003762C0">
        <w:rPr>
          <w:rFonts w:eastAsia="Calibri" w:cs="Calibri"/>
          <w:color w:val="000000"/>
        </w:rPr>
        <w:t>s not academic experts telling blind people what we need. It</w:t>
      </w:r>
      <w:r w:rsidR="00C133AB">
        <w:rPr>
          <w:rFonts w:eastAsia="Calibri" w:cs="Calibri"/>
          <w:color w:val="000000"/>
        </w:rPr>
        <w:t>’</w:t>
      </w:r>
      <w:r w:rsidRPr="003762C0">
        <w:rPr>
          <w:rFonts w:eastAsia="Calibri" w:cs="Calibri"/>
          <w:color w:val="000000"/>
        </w:rPr>
        <w:t>s people with academic expertise and people with community-based expertise working together to solve agreed-upon problems using agreed-upon methods.</w:t>
      </w:r>
    </w:p>
    <w:p w14:paraId="2403F162" w14:textId="77777777" w:rsidR="00A7373A" w:rsidRPr="003762C0" w:rsidRDefault="00A7373A" w:rsidP="00F551C6">
      <w:pPr>
        <w:rPr>
          <w:rFonts w:eastAsia="Calibri"/>
        </w:rPr>
      </w:pPr>
    </w:p>
    <w:p w14:paraId="465003B5" w14:textId="01442753" w:rsidR="00A7373A" w:rsidRDefault="00A7373A" w:rsidP="00A7373A">
      <w:pPr>
        <w:spacing w:before="80"/>
        <w:rPr>
          <w:rFonts w:eastAsia="Calibri" w:cs="Calibri"/>
          <w:color w:val="000000"/>
        </w:rPr>
      </w:pPr>
      <w:r w:rsidRPr="003762C0">
        <w:rPr>
          <w:rFonts w:eastAsia="Calibri" w:cs="Calibri"/>
          <w:color w:val="000000"/>
        </w:rPr>
        <w:lastRenderedPageBreak/>
        <w:t xml:space="preserve">We also used a critical disability theory </w:t>
      </w:r>
      <w:r>
        <w:rPr>
          <w:rFonts w:eastAsia="Calibri" w:cs="Calibri"/>
          <w:color w:val="000000"/>
        </w:rPr>
        <w:t xml:space="preserve">(CDT) </w:t>
      </w:r>
      <w:r w:rsidRPr="003762C0">
        <w:rPr>
          <w:rFonts w:eastAsia="Calibri" w:cs="Calibri"/>
          <w:color w:val="000000"/>
        </w:rPr>
        <w:t>lens. CDT scrutinizes the systems within which disabled people live, as opposed to scrutinizing the disabilities or the people themselves. Here</w:t>
      </w:r>
      <w:r w:rsidR="00C133AB">
        <w:rPr>
          <w:rFonts w:eastAsia="Calibri" w:cs="Calibri"/>
          <w:color w:val="000000"/>
        </w:rPr>
        <w:t>’</w:t>
      </w:r>
      <w:r w:rsidRPr="003762C0">
        <w:rPr>
          <w:rFonts w:eastAsia="Calibri" w:cs="Calibri"/>
          <w:color w:val="000000"/>
        </w:rPr>
        <w:t>s how I like to think of CDT: instead of the traditional breakup line of, “It</w:t>
      </w:r>
      <w:r w:rsidR="00C133AB">
        <w:rPr>
          <w:rFonts w:eastAsia="Calibri" w:cs="Calibri"/>
          <w:color w:val="000000"/>
        </w:rPr>
        <w:t>’</w:t>
      </w:r>
      <w:r w:rsidRPr="003762C0">
        <w:rPr>
          <w:rFonts w:eastAsia="Calibri" w:cs="Calibri"/>
          <w:color w:val="000000"/>
        </w:rPr>
        <w:t>s not you, it</w:t>
      </w:r>
      <w:r w:rsidR="00C133AB">
        <w:rPr>
          <w:rFonts w:eastAsia="Calibri" w:cs="Calibri"/>
          <w:color w:val="000000"/>
        </w:rPr>
        <w:t>’</w:t>
      </w:r>
      <w:r w:rsidRPr="003762C0">
        <w:rPr>
          <w:rFonts w:eastAsia="Calibri" w:cs="Calibri"/>
          <w:color w:val="000000"/>
        </w:rPr>
        <w:t>s me,” CDT says to ableist systems and the people that perpetuate them, “Actually, it is you who are the problem.”</w:t>
      </w:r>
      <w:r>
        <w:rPr>
          <w:rFonts w:eastAsia="Calibri" w:cs="Calibri"/>
          <w:color w:val="000000"/>
        </w:rPr>
        <w:t xml:space="preserve"> </w:t>
      </w:r>
      <w:r w:rsidRPr="003762C0">
        <w:rPr>
          <w:rFonts w:eastAsia="Calibri" w:cs="Calibri"/>
          <w:color w:val="000000"/>
        </w:rPr>
        <w:t>And that</w:t>
      </w:r>
      <w:r w:rsidR="00C133AB">
        <w:rPr>
          <w:rFonts w:eastAsia="Calibri" w:cs="Calibri"/>
          <w:color w:val="000000"/>
        </w:rPr>
        <w:t>’</w:t>
      </w:r>
      <w:r w:rsidRPr="003762C0">
        <w:rPr>
          <w:rFonts w:eastAsia="Calibri" w:cs="Calibri"/>
          <w:color w:val="000000"/>
        </w:rPr>
        <w:t>s a view that I would venture to guess resonates with many of us here today. So</w:t>
      </w:r>
      <w:r>
        <w:rPr>
          <w:rFonts w:eastAsia="Calibri" w:cs="Calibri"/>
          <w:color w:val="000000"/>
        </w:rPr>
        <w:t>,</w:t>
      </w:r>
      <w:r w:rsidRPr="003762C0">
        <w:rPr>
          <w:rFonts w:eastAsia="Calibri" w:cs="Calibri"/>
          <w:color w:val="000000"/>
        </w:rPr>
        <w:t xml:space="preserve"> with the CBPR approach and CDT lens in mind, we developed a sexual health education intervention, which is just what public health folks call a </w:t>
      </w:r>
      <w:proofErr w:type="gramStart"/>
      <w:r w:rsidRPr="003762C0">
        <w:rPr>
          <w:rFonts w:eastAsia="Calibri" w:cs="Calibri"/>
          <w:color w:val="000000"/>
        </w:rPr>
        <w:t>program,</w:t>
      </w:r>
      <w:proofErr w:type="gramEnd"/>
      <w:r w:rsidRPr="003762C0">
        <w:rPr>
          <w:rFonts w:eastAsia="Calibri" w:cs="Calibri"/>
          <w:color w:val="000000"/>
        </w:rPr>
        <w:t xml:space="preserve"> for blind adults, because we know from previous research from Drs. Wild, Kapperman, Kelly, and others that blind adults did not get adequate sexual health education in high school.</w:t>
      </w:r>
    </w:p>
    <w:p w14:paraId="06AB1F0F" w14:textId="77777777" w:rsidR="00A7373A" w:rsidRPr="003762C0" w:rsidRDefault="00A7373A" w:rsidP="00F551C6">
      <w:pPr>
        <w:rPr>
          <w:rFonts w:eastAsia="Calibri"/>
        </w:rPr>
      </w:pPr>
    </w:p>
    <w:p w14:paraId="6DD32FEE" w14:textId="77777777" w:rsidR="00A7373A" w:rsidRDefault="00A7373A" w:rsidP="00A7373A">
      <w:pPr>
        <w:spacing w:before="80"/>
        <w:rPr>
          <w:rFonts w:eastAsia="Calibri" w:cs="Calibri"/>
          <w:color w:val="000000"/>
        </w:rPr>
      </w:pPr>
      <w:r w:rsidRPr="003762C0">
        <w:rPr>
          <w:rFonts w:eastAsia="Calibri" w:cs="Calibri"/>
          <w:color w:val="000000"/>
        </w:rPr>
        <w:t xml:space="preserve">And because we do obviously have standards, we use the National Sex Education Standards </w:t>
      </w:r>
      <w:r>
        <w:rPr>
          <w:rFonts w:eastAsia="Calibri" w:cs="Calibri"/>
          <w:color w:val="000000"/>
        </w:rPr>
        <w:t xml:space="preserve">(NSES) </w:t>
      </w:r>
      <w:r w:rsidRPr="003762C0">
        <w:rPr>
          <w:rFonts w:eastAsia="Calibri" w:cs="Calibri"/>
          <w:color w:val="000000"/>
        </w:rPr>
        <w:t>as the basis for what content to include in the intervention. The NSES details all the skills and knowledge that one should have after leaving high school,</w:t>
      </w:r>
      <w:r>
        <w:rPr>
          <w:rFonts w:eastAsia="Calibri" w:cs="Calibri"/>
          <w:color w:val="000000"/>
        </w:rPr>
        <w:t xml:space="preserve"> </w:t>
      </w:r>
      <w:r w:rsidRPr="003762C0">
        <w:rPr>
          <w:rFonts w:eastAsia="Calibri" w:cs="Calibri"/>
          <w:color w:val="000000"/>
        </w:rPr>
        <w:t>so it was a logical place to start when trying to fill those gaps. SHERT also combined thirteen constructs from three conceptual frameworks during intervention, design, implementation, and evaluation. Conceptual frameworks are just roadmaps for researchers, and they tell us what elements to think about and how those elements relate. During the research process, we chose the reach, effectiveness, adoption, implementation, and maintenance, or REAIM framework, and its companion, the practical robust implementation sustainability model, or PRISM, because these are widely used, robust evidence-based frameworks in the field of public health.</w:t>
      </w:r>
    </w:p>
    <w:p w14:paraId="59E2A11D" w14:textId="77777777" w:rsidR="00A7373A" w:rsidRPr="003762C0" w:rsidRDefault="00A7373A" w:rsidP="00F551C6">
      <w:pPr>
        <w:rPr>
          <w:rFonts w:eastAsia="Calibri"/>
        </w:rPr>
      </w:pPr>
    </w:p>
    <w:p w14:paraId="664BC5DA" w14:textId="0A261AF4" w:rsidR="00A7373A" w:rsidRDefault="00A7373A" w:rsidP="00A7373A">
      <w:pPr>
        <w:spacing w:before="80"/>
        <w:rPr>
          <w:rFonts w:eastAsia="Calibri" w:cs="Calibri"/>
          <w:color w:val="000000"/>
        </w:rPr>
      </w:pPr>
      <w:r w:rsidRPr="003762C0">
        <w:rPr>
          <w:rFonts w:eastAsia="Calibri" w:cs="Calibri"/>
          <w:color w:val="000000"/>
        </w:rPr>
        <w:t>They</w:t>
      </w:r>
      <w:r w:rsidR="00C133AB">
        <w:rPr>
          <w:rFonts w:eastAsia="Calibri" w:cs="Calibri"/>
          <w:color w:val="000000"/>
        </w:rPr>
        <w:t>’</w:t>
      </w:r>
      <w:r w:rsidRPr="003762C0">
        <w:rPr>
          <w:rFonts w:eastAsia="Calibri" w:cs="Calibri"/>
          <w:color w:val="000000"/>
        </w:rPr>
        <w:t xml:space="preserve">ve been tested, retested, critiqued, </w:t>
      </w:r>
      <w:r>
        <w:rPr>
          <w:rFonts w:eastAsia="Calibri" w:cs="Calibri"/>
          <w:color w:val="000000"/>
        </w:rPr>
        <w:t xml:space="preserve">and </w:t>
      </w:r>
      <w:r w:rsidRPr="003762C0">
        <w:rPr>
          <w:rFonts w:eastAsia="Calibri" w:cs="Calibri"/>
          <w:color w:val="000000"/>
        </w:rPr>
        <w:t>critiqued some more. So</w:t>
      </w:r>
      <w:r>
        <w:rPr>
          <w:rFonts w:eastAsia="Calibri" w:cs="Calibri"/>
          <w:color w:val="000000"/>
        </w:rPr>
        <w:t>,</w:t>
      </w:r>
      <w:r w:rsidRPr="003762C0">
        <w:rPr>
          <w:rFonts w:eastAsia="Calibri" w:cs="Calibri"/>
          <w:color w:val="000000"/>
        </w:rPr>
        <w:t xml:space="preserve"> in short, these frameworks work. While REAIM and PRISM contemplate every aspect of the intervention design process, including the target audience, they lack the detailed consideration of the specific and unique attributes of each target audience, like blind people. And that</w:t>
      </w:r>
      <w:r w:rsidR="00C133AB">
        <w:rPr>
          <w:rFonts w:eastAsia="Calibri" w:cs="Calibri"/>
          <w:color w:val="000000"/>
        </w:rPr>
        <w:t>’</w:t>
      </w:r>
      <w:r w:rsidRPr="003762C0">
        <w:rPr>
          <w:rFonts w:eastAsia="Calibri" w:cs="Calibri"/>
          <w:color w:val="000000"/>
        </w:rPr>
        <w:t xml:space="preserve">s where our third framework, the five principles for disrupting compulsory </w:t>
      </w:r>
      <w:proofErr w:type="gramStart"/>
      <w:r w:rsidRPr="003762C0">
        <w:rPr>
          <w:rFonts w:eastAsia="Calibri" w:cs="Calibri"/>
          <w:color w:val="000000"/>
        </w:rPr>
        <w:t>sightedness</w:t>
      </w:r>
      <w:proofErr w:type="gramEnd"/>
      <w:r w:rsidRPr="003762C0">
        <w:rPr>
          <w:rFonts w:eastAsia="Calibri" w:cs="Calibri"/>
          <w:color w:val="000000"/>
        </w:rPr>
        <w:t xml:space="preserve"> comes in. This framework was developed by blind scholar Natalie </w:t>
      </w:r>
      <w:proofErr w:type="gramStart"/>
      <w:r w:rsidRPr="003762C0">
        <w:rPr>
          <w:rFonts w:eastAsia="Calibri" w:cs="Calibri"/>
          <w:color w:val="000000"/>
        </w:rPr>
        <w:t>Shaheen</w:t>
      </w:r>
      <w:proofErr w:type="gramEnd"/>
      <w:r w:rsidRPr="003762C0">
        <w:rPr>
          <w:rFonts w:eastAsia="Calibri" w:cs="Calibri"/>
          <w:color w:val="000000"/>
        </w:rPr>
        <w:t xml:space="preserve"> and it maps [</w:t>
      </w:r>
      <w:r>
        <w:rPr>
          <w:rFonts w:eastAsia="Calibri" w:cs="Calibri"/>
          <w:color w:val="000000"/>
        </w:rPr>
        <w:t>a</w:t>
      </w:r>
      <w:r w:rsidRPr="003762C0">
        <w:rPr>
          <w:rFonts w:eastAsia="Calibri" w:cs="Calibri"/>
          <w:color w:val="000000"/>
        </w:rPr>
        <w:t xml:space="preserve">pplause], yep, it maps in hierarchical order the necessary infrastructure for a given educational endeavor to cultivate success for blind learners. Now, </w:t>
      </w:r>
      <w:r w:rsidRPr="003762C0">
        <w:rPr>
          <w:rFonts w:eastAsia="Calibri" w:cs="Calibri"/>
          <w:color w:val="000000"/>
        </w:rPr>
        <w:lastRenderedPageBreak/>
        <w:t>these things might seem obvious to us, like embracing nonvisual techniques, creating an empowering environment, ensuring that all equipment and materials are accessible, but they</w:t>
      </w:r>
      <w:r w:rsidR="00C133AB">
        <w:rPr>
          <w:rFonts w:eastAsia="Calibri" w:cs="Calibri"/>
          <w:color w:val="000000"/>
        </w:rPr>
        <w:t>’</w:t>
      </w:r>
      <w:r w:rsidRPr="003762C0">
        <w:rPr>
          <w:rFonts w:eastAsia="Calibri" w:cs="Calibri"/>
          <w:color w:val="000000"/>
        </w:rPr>
        <w:t>re sadly novel concepts to some of those experts in the vision field. The combination of interdisciplinary frameworks addresses a key problem with much of the programming, sexual health or otherwise, developed for blind people. In my experience, well-meaning content-specific experts like sex educators want to be inclusive, but they develop programs that do not meet the needs of blind individuals.</w:t>
      </w:r>
    </w:p>
    <w:p w14:paraId="03F220C1" w14:textId="77777777" w:rsidR="00A7373A" w:rsidRPr="003762C0" w:rsidRDefault="00A7373A" w:rsidP="00F551C6">
      <w:pPr>
        <w:rPr>
          <w:rFonts w:eastAsia="Calibri"/>
        </w:rPr>
      </w:pPr>
    </w:p>
    <w:p w14:paraId="7ADF3672" w14:textId="024A0D66" w:rsidR="00A7373A" w:rsidRPr="003762C0" w:rsidRDefault="00A7373A" w:rsidP="00A7373A">
      <w:pPr>
        <w:spacing w:before="80"/>
        <w:rPr>
          <w:rFonts w:eastAsia="Calibri" w:cs="Calibri"/>
          <w:color w:val="000000"/>
        </w:rPr>
      </w:pPr>
      <w:r w:rsidRPr="003762C0">
        <w:rPr>
          <w:rFonts w:eastAsia="Calibri" w:cs="Calibri"/>
          <w:color w:val="000000"/>
        </w:rPr>
        <w:t>Conversely, professionals in the blindness field want to address identified knowledge and information gaps, but they lack the content-specific expertise—like credentialing and sexual health education—to do that effectively. It</w:t>
      </w:r>
      <w:r w:rsidR="00C133AB">
        <w:rPr>
          <w:rFonts w:eastAsia="Calibri" w:cs="Calibri"/>
          <w:color w:val="000000"/>
        </w:rPr>
        <w:t>’</w:t>
      </w:r>
      <w:r w:rsidRPr="003762C0">
        <w:rPr>
          <w:rFonts w:eastAsia="Calibri" w:cs="Calibri"/>
          <w:color w:val="000000"/>
        </w:rPr>
        <w:t>s the combination of blindness-specific and content-specific expertise that</w:t>
      </w:r>
      <w:r w:rsidR="00C133AB">
        <w:rPr>
          <w:rFonts w:eastAsia="Calibri" w:cs="Calibri"/>
          <w:color w:val="000000"/>
        </w:rPr>
        <w:t>’</w:t>
      </w:r>
      <w:r w:rsidRPr="003762C0">
        <w:rPr>
          <w:rFonts w:eastAsia="Calibri" w:cs="Calibri"/>
          <w:color w:val="000000"/>
        </w:rPr>
        <w:t>s critical here. And though it took us three frameworks and thirteen constructs from them, we achieved that goal with SHERT.</w:t>
      </w:r>
    </w:p>
    <w:p w14:paraId="6038A54E" w14:textId="77777777" w:rsidR="00A7373A" w:rsidRPr="003762C0" w:rsidRDefault="00A7373A" w:rsidP="00F551C6">
      <w:pPr>
        <w:rPr>
          <w:rFonts w:eastAsia="Calibri"/>
        </w:rPr>
      </w:pPr>
    </w:p>
    <w:p w14:paraId="782A7EC5" w14:textId="0CC71A59" w:rsidR="00A7373A" w:rsidRPr="003762C0" w:rsidRDefault="00A7373A" w:rsidP="00A7373A">
      <w:pPr>
        <w:spacing w:before="80"/>
        <w:rPr>
          <w:rFonts w:eastAsia="Calibri" w:cs="Calibri"/>
          <w:color w:val="000000"/>
        </w:rPr>
      </w:pPr>
      <w:r w:rsidRPr="003762C0">
        <w:rPr>
          <w:rFonts w:eastAsia="Calibri" w:cs="Calibri"/>
          <w:color w:val="000000"/>
        </w:rPr>
        <w:t>So</w:t>
      </w:r>
      <w:r>
        <w:rPr>
          <w:rFonts w:eastAsia="Calibri" w:cs="Calibri"/>
          <w:color w:val="000000"/>
        </w:rPr>
        <w:t>,</w:t>
      </w:r>
      <w:r w:rsidRPr="003762C0">
        <w:rPr>
          <w:rFonts w:eastAsia="Calibri" w:cs="Calibri"/>
          <w:color w:val="000000"/>
        </w:rPr>
        <w:t xml:space="preserve"> at this point, I</w:t>
      </w:r>
      <w:r w:rsidR="00C133AB">
        <w:rPr>
          <w:rFonts w:eastAsia="Calibri" w:cs="Calibri"/>
          <w:color w:val="000000"/>
        </w:rPr>
        <w:t>’</w:t>
      </w:r>
      <w:r w:rsidRPr="003762C0">
        <w:rPr>
          <w:rFonts w:eastAsia="Calibri" w:cs="Calibri"/>
          <w:color w:val="000000"/>
        </w:rPr>
        <w:t>ve introduced to you lots of acronyms</w:t>
      </w:r>
      <w:r w:rsidR="00820DE4">
        <w:rPr>
          <w:rFonts w:eastAsia="Calibri" w:cs="Calibri"/>
          <w:color w:val="000000"/>
        </w:rPr>
        <w:t>;</w:t>
      </w:r>
      <w:r w:rsidRPr="003762C0">
        <w:rPr>
          <w:rFonts w:eastAsia="Calibri" w:cs="Calibri"/>
          <w:color w:val="000000"/>
        </w:rPr>
        <w:t xml:space="preserve"> SH</w:t>
      </w:r>
      <w:r w:rsidR="00700A27">
        <w:rPr>
          <w:rFonts w:eastAsia="Calibri" w:cs="Calibri"/>
          <w:color w:val="000000"/>
        </w:rPr>
        <w:t>E</w:t>
      </w:r>
      <w:r w:rsidRPr="003762C0">
        <w:rPr>
          <w:rFonts w:eastAsia="Calibri" w:cs="Calibri"/>
          <w:color w:val="000000"/>
        </w:rPr>
        <w:t>RT, CBPR, CDT, NSES, REAIM, PRISM, framework, five principles, we</w:t>
      </w:r>
      <w:r w:rsidR="00C133AB">
        <w:rPr>
          <w:rFonts w:eastAsia="Calibri" w:cs="Calibri"/>
          <w:color w:val="000000"/>
        </w:rPr>
        <w:t>’</w:t>
      </w:r>
      <w:r w:rsidRPr="003762C0">
        <w:rPr>
          <w:rFonts w:eastAsia="Calibri" w:cs="Calibri"/>
          <w:color w:val="000000"/>
        </w:rPr>
        <w:t xml:space="preserve">ve got a whole alphabet soup. Since we all know that the quality of your work directly correlates </w:t>
      </w:r>
      <w:proofErr w:type="gramStart"/>
      <w:r w:rsidRPr="003762C0">
        <w:rPr>
          <w:rFonts w:eastAsia="Calibri" w:cs="Calibri"/>
          <w:color w:val="000000"/>
        </w:rPr>
        <w:t>to</w:t>
      </w:r>
      <w:proofErr w:type="gramEnd"/>
      <w:r w:rsidRPr="003762C0">
        <w:rPr>
          <w:rFonts w:eastAsia="Calibri" w:cs="Calibri"/>
          <w:color w:val="000000"/>
        </w:rPr>
        <w:t xml:space="preserve"> the number of fancy acronyms you have, I posit that I have thus adequately convinced you of the validity of this endeavor. Sarcasm aside, the fact that our work is grounded in science is profoundly important, but it</w:t>
      </w:r>
      <w:r w:rsidR="00C133AB">
        <w:rPr>
          <w:rFonts w:eastAsia="Calibri" w:cs="Calibri"/>
          <w:color w:val="000000"/>
        </w:rPr>
        <w:t>’</w:t>
      </w:r>
      <w:r w:rsidRPr="003762C0">
        <w:rPr>
          <w:rFonts w:eastAsia="Calibri" w:cs="Calibri"/>
          <w:color w:val="000000"/>
        </w:rPr>
        <w:t>s also a bit of a drag if research isn</w:t>
      </w:r>
      <w:r w:rsidR="00C133AB">
        <w:rPr>
          <w:rFonts w:eastAsia="Calibri" w:cs="Calibri"/>
          <w:color w:val="000000"/>
        </w:rPr>
        <w:t>’</w:t>
      </w:r>
      <w:r w:rsidRPr="003762C0">
        <w:rPr>
          <w:rFonts w:eastAsia="Calibri" w:cs="Calibri"/>
          <w:color w:val="000000"/>
        </w:rPr>
        <w:t xml:space="preserve">t your thing. So let me turn now to some of the things we learned from our </w:t>
      </w:r>
      <w:proofErr w:type="gramStart"/>
      <w:r w:rsidRPr="003762C0">
        <w:rPr>
          <w:rFonts w:eastAsia="Calibri" w:cs="Calibri"/>
          <w:color w:val="000000"/>
        </w:rPr>
        <w:t>years long</w:t>
      </w:r>
      <w:proofErr w:type="gramEnd"/>
      <w:r w:rsidRPr="003762C0">
        <w:rPr>
          <w:rFonts w:eastAsia="Calibri" w:cs="Calibri"/>
          <w:color w:val="000000"/>
        </w:rPr>
        <w:t xml:space="preserve"> meticulous effort to bring the SH</w:t>
      </w:r>
      <w:r>
        <w:rPr>
          <w:rFonts w:eastAsia="Calibri" w:cs="Calibri"/>
          <w:color w:val="000000"/>
        </w:rPr>
        <w:t>E</w:t>
      </w:r>
      <w:r w:rsidRPr="003762C0">
        <w:rPr>
          <w:rFonts w:eastAsia="Calibri" w:cs="Calibri"/>
          <w:color w:val="000000"/>
        </w:rPr>
        <w:t>RT project to fruition. I</w:t>
      </w:r>
      <w:r w:rsidR="00C133AB">
        <w:rPr>
          <w:rFonts w:eastAsia="Calibri" w:cs="Calibri"/>
          <w:color w:val="000000"/>
        </w:rPr>
        <w:t>’</w:t>
      </w:r>
      <w:r w:rsidRPr="003762C0">
        <w:rPr>
          <w:rFonts w:eastAsia="Calibri" w:cs="Calibri"/>
          <w:color w:val="000000"/>
        </w:rPr>
        <w:t xml:space="preserve">ll spare you the research specifics this time and just say that we learned these things because we asked blind people, both the </w:t>
      </w:r>
      <w:r>
        <w:rPr>
          <w:rFonts w:eastAsia="Calibri" w:cs="Calibri"/>
          <w:color w:val="000000"/>
        </w:rPr>
        <w:t>fourteen</w:t>
      </w:r>
      <w:r w:rsidRPr="003762C0">
        <w:rPr>
          <w:rFonts w:eastAsia="Calibri" w:cs="Calibri"/>
          <w:color w:val="000000"/>
        </w:rPr>
        <w:t xml:space="preserve"> facilitators that helped run the event and the 178 participants that attended it, what they thought. So</w:t>
      </w:r>
      <w:r>
        <w:rPr>
          <w:rFonts w:eastAsia="Calibri" w:cs="Calibri"/>
          <w:color w:val="000000"/>
        </w:rPr>
        <w:t>,</w:t>
      </w:r>
      <w:r w:rsidRPr="003762C0">
        <w:rPr>
          <w:rFonts w:eastAsia="Calibri" w:cs="Calibri"/>
          <w:color w:val="000000"/>
        </w:rPr>
        <w:t xml:space="preserve"> this information comes from us. It doesn</w:t>
      </w:r>
      <w:r w:rsidR="00C133AB">
        <w:rPr>
          <w:rFonts w:eastAsia="Calibri" w:cs="Calibri"/>
          <w:color w:val="000000"/>
        </w:rPr>
        <w:t>’</w:t>
      </w:r>
      <w:r w:rsidRPr="003762C0">
        <w:rPr>
          <w:rFonts w:eastAsia="Calibri" w:cs="Calibri"/>
          <w:color w:val="000000"/>
        </w:rPr>
        <w:t xml:space="preserve">t come from somebody else who thought they might know what blind people need. </w:t>
      </w:r>
    </w:p>
    <w:p w14:paraId="114E38D1" w14:textId="77777777" w:rsidR="00A7373A" w:rsidRPr="003762C0" w:rsidRDefault="00A7373A" w:rsidP="00F551C6">
      <w:pPr>
        <w:rPr>
          <w:rFonts w:eastAsia="Calibri"/>
        </w:rPr>
      </w:pPr>
    </w:p>
    <w:p w14:paraId="00E6571D" w14:textId="1B3CCA93" w:rsidR="00A7373A" w:rsidRPr="003762C0" w:rsidRDefault="00A7373A" w:rsidP="00A7373A">
      <w:pPr>
        <w:spacing w:before="80"/>
        <w:rPr>
          <w:rFonts w:eastAsia="Calibri" w:cs="Calibri"/>
          <w:color w:val="000000"/>
        </w:rPr>
      </w:pPr>
      <w:r w:rsidRPr="003762C0">
        <w:rPr>
          <w:rFonts w:eastAsia="Calibri" w:cs="Calibri"/>
          <w:color w:val="000000"/>
        </w:rPr>
        <w:t>It</w:t>
      </w:r>
      <w:r w:rsidR="00C133AB">
        <w:rPr>
          <w:rFonts w:eastAsia="Calibri" w:cs="Calibri"/>
          <w:color w:val="000000"/>
        </w:rPr>
        <w:t>’</w:t>
      </w:r>
      <w:r w:rsidRPr="003762C0">
        <w:rPr>
          <w:rFonts w:eastAsia="Calibri" w:cs="Calibri"/>
          <w:color w:val="000000"/>
        </w:rPr>
        <w:t>s clear from our data that there</w:t>
      </w:r>
      <w:r w:rsidR="00C133AB">
        <w:rPr>
          <w:rFonts w:eastAsia="Calibri" w:cs="Calibri"/>
          <w:color w:val="000000"/>
        </w:rPr>
        <w:t>’</w:t>
      </w:r>
      <w:r w:rsidRPr="003762C0">
        <w:rPr>
          <w:rFonts w:eastAsia="Calibri" w:cs="Calibri"/>
          <w:color w:val="000000"/>
        </w:rPr>
        <w:t>s a resounding need for continued sexual health education work in our community. Both participants and facilitators emphasized that they were excited and relieved that our organization was engaging in this critical work. Here</w:t>
      </w:r>
      <w:r w:rsidR="00C133AB">
        <w:rPr>
          <w:rFonts w:eastAsia="Calibri" w:cs="Calibri"/>
          <w:color w:val="000000"/>
        </w:rPr>
        <w:t>’</w:t>
      </w:r>
      <w:r w:rsidRPr="003762C0">
        <w:rPr>
          <w:rFonts w:eastAsia="Calibri" w:cs="Calibri"/>
          <w:color w:val="000000"/>
        </w:rPr>
        <w:t xml:space="preserve">s what two participants said. One said, “The positive blindness philosophy and complete openness of the facilitators </w:t>
      </w:r>
      <w:r w:rsidRPr="003762C0">
        <w:rPr>
          <w:rFonts w:eastAsia="Calibri" w:cs="Calibri"/>
          <w:color w:val="000000"/>
        </w:rPr>
        <w:lastRenderedPageBreak/>
        <w:t>was amazing. Every table I visited was patient, kind, and happy to answer questions. The fact that this was happening at all changed my life, and I cannot name just one thing that was great about this particular activity. I</w:t>
      </w:r>
      <w:r w:rsidR="00C133AB">
        <w:rPr>
          <w:rFonts w:eastAsia="Calibri" w:cs="Calibri"/>
          <w:color w:val="000000"/>
        </w:rPr>
        <w:t>’</w:t>
      </w:r>
      <w:r w:rsidRPr="003762C0">
        <w:rPr>
          <w:rFonts w:eastAsia="Calibri" w:cs="Calibri"/>
          <w:color w:val="000000"/>
        </w:rPr>
        <w:t xml:space="preserve">ve been saying for a long time that we needed a way to learn about sexual and relationship health that would be inclusive to blind people, and this was it.” </w:t>
      </w:r>
    </w:p>
    <w:p w14:paraId="1FA894F5" w14:textId="77777777" w:rsidR="00A7373A" w:rsidRPr="003762C0" w:rsidRDefault="00A7373A" w:rsidP="00F551C6">
      <w:pPr>
        <w:rPr>
          <w:rFonts w:eastAsia="Calibri"/>
        </w:rPr>
      </w:pPr>
    </w:p>
    <w:p w14:paraId="0E804116" w14:textId="1A66DCD7" w:rsidR="00A7373A" w:rsidRPr="003762C0" w:rsidRDefault="00A7373A" w:rsidP="00A7373A">
      <w:pPr>
        <w:spacing w:before="80"/>
        <w:rPr>
          <w:rFonts w:eastAsia="Calibri" w:cs="Calibri"/>
          <w:color w:val="000000"/>
        </w:rPr>
      </w:pPr>
      <w:r w:rsidRPr="003762C0">
        <w:rPr>
          <w:rFonts w:eastAsia="Calibri" w:cs="Calibri"/>
          <w:color w:val="000000"/>
        </w:rPr>
        <w:t xml:space="preserve">Our data also highlights that for sensitive information like sexual </w:t>
      </w:r>
      <w:proofErr w:type="gramStart"/>
      <w:r w:rsidRPr="003762C0">
        <w:rPr>
          <w:rFonts w:eastAsia="Calibri" w:cs="Calibri"/>
          <w:color w:val="000000"/>
        </w:rPr>
        <w:t>health,</w:t>
      </w:r>
      <w:proofErr w:type="gramEnd"/>
      <w:r w:rsidRPr="003762C0">
        <w:rPr>
          <w:rFonts w:eastAsia="Calibri" w:cs="Calibri"/>
          <w:color w:val="000000"/>
        </w:rPr>
        <w:t xml:space="preserve"> it is imperative that blind people have autonomy over what and how they learn. So rather than creating a seminar where folks would be exposed to prescribed content, we developed a self-directed open house where participants could decide what and how they learned. Some folks were just interested in anatomy. Others were there for </w:t>
      </w:r>
      <w:proofErr w:type="gramStart"/>
      <w:r w:rsidRPr="003762C0">
        <w:rPr>
          <w:rFonts w:eastAsia="Calibri" w:cs="Calibri"/>
          <w:color w:val="000000"/>
        </w:rPr>
        <w:t>the contraception</w:t>
      </w:r>
      <w:proofErr w:type="gramEnd"/>
      <w:r w:rsidRPr="003762C0">
        <w:rPr>
          <w:rFonts w:eastAsia="Calibri" w:cs="Calibri"/>
          <w:color w:val="000000"/>
        </w:rPr>
        <w:t>. Many were interested in gender and identity, but most folks wanted to visit every table to learn all that they could. It sounds so simple to let people choose what and how they learn, but for many attendees, this was the very first time—these are adult attendees, and this was the very first time that they could one, choose what topics they wanted to know about; two, have time to explore those topics without fifty-seven people asking if they needed help;</w:t>
      </w:r>
      <w:r w:rsidR="005E261E">
        <w:rPr>
          <w:rFonts w:eastAsia="Calibri" w:cs="Calibri"/>
          <w:color w:val="000000"/>
        </w:rPr>
        <w:t xml:space="preserve"> </w:t>
      </w:r>
      <w:r w:rsidRPr="003762C0">
        <w:rPr>
          <w:rFonts w:eastAsia="Calibri" w:cs="Calibri"/>
          <w:color w:val="000000"/>
        </w:rPr>
        <w:t>three, have access to somebody who knew non-visual techniques and could answer their questions; four, decide that they didn</w:t>
      </w:r>
      <w:r w:rsidR="00C133AB">
        <w:rPr>
          <w:rFonts w:eastAsia="Calibri" w:cs="Calibri"/>
          <w:color w:val="000000"/>
        </w:rPr>
        <w:t>’</w:t>
      </w:r>
      <w:r w:rsidRPr="003762C0">
        <w:rPr>
          <w:rFonts w:eastAsia="Calibri" w:cs="Calibri"/>
          <w:color w:val="000000"/>
        </w:rPr>
        <w:t>t want to talk to that person who was there to answer questions because they wanted to explore on their own; and five, have everything—not just one thing or two things, but everything—available in accessible, high quality formats.</w:t>
      </w:r>
    </w:p>
    <w:p w14:paraId="694D91F0" w14:textId="77777777" w:rsidR="00A7373A" w:rsidRPr="003762C0" w:rsidRDefault="00A7373A" w:rsidP="00F551C6">
      <w:pPr>
        <w:rPr>
          <w:rFonts w:eastAsia="Calibri"/>
        </w:rPr>
      </w:pPr>
    </w:p>
    <w:p w14:paraId="5FE49B6F" w14:textId="6C4434EE" w:rsidR="00A7373A" w:rsidRPr="003762C0" w:rsidRDefault="00A7373A" w:rsidP="00A7373A">
      <w:pPr>
        <w:spacing w:before="80"/>
        <w:rPr>
          <w:rFonts w:eastAsia="Calibri" w:cs="Calibri"/>
          <w:color w:val="000000"/>
        </w:rPr>
      </w:pPr>
      <w:r w:rsidRPr="003762C0">
        <w:rPr>
          <w:rFonts w:eastAsia="Calibri" w:cs="Calibri"/>
          <w:color w:val="000000"/>
        </w:rPr>
        <w:t>Here</w:t>
      </w:r>
      <w:r w:rsidR="00C133AB">
        <w:rPr>
          <w:rFonts w:eastAsia="Calibri" w:cs="Calibri"/>
          <w:color w:val="000000"/>
        </w:rPr>
        <w:t>’</w:t>
      </w:r>
      <w:r w:rsidRPr="003762C0">
        <w:rPr>
          <w:rFonts w:eastAsia="Calibri" w:cs="Calibri"/>
          <w:color w:val="000000"/>
        </w:rPr>
        <w:t>s what this meant for just one participant. It</w:t>
      </w:r>
      <w:r w:rsidR="00C133AB">
        <w:rPr>
          <w:rFonts w:eastAsia="Calibri" w:cs="Calibri"/>
          <w:color w:val="000000"/>
        </w:rPr>
        <w:t>’</w:t>
      </w:r>
      <w:r w:rsidRPr="003762C0">
        <w:rPr>
          <w:rFonts w:eastAsia="Calibri" w:cs="Calibri"/>
          <w:color w:val="000000"/>
        </w:rPr>
        <w:t>s a story that was shared by one of our facilitators: “I had an asexual, aromantic person come to my table and she was in tears, and she said, ‘I never thought I</w:t>
      </w:r>
      <w:r w:rsidR="00C133AB">
        <w:rPr>
          <w:rFonts w:eastAsia="Calibri" w:cs="Calibri"/>
          <w:color w:val="000000"/>
        </w:rPr>
        <w:t>’</w:t>
      </w:r>
      <w:r w:rsidRPr="003762C0">
        <w:rPr>
          <w:rFonts w:eastAsia="Calibri" w:cs="Calibri"/>
          <w:color w:val="000000"/>
        </w:rPr>
        <w:t>d be welcome at an event like this.</w:t>
      </w:r>
      <w:r w:rsidR="00C133AB">
        <w:rPr>
          <w:rFonts w:eastAsia="Calibri" w:cs="Calibri"/>
          <w:color w:val="000000"/>
        </w:rPr>
        <w:t>’</w:t>
      </w:r>
      <w:r w:rsidRPr="003762C0">
        <w:rPr>
          <w:rFonts w:eastAsia="Calibri" w:cs="Calibri"/>
          <w:color w:val="000000"/>
        </w:rPr>
        <w:t xml:space="preserve"> And then she said, ‘I can just leave the tables where I</w:t>
      </w:r>
      <w:r w:rsidR="00F551C6">
        <w:rPr>
          <w:rFonts w:eastAsia="Calibri" w:cs="Calibri"/>
          <w:color w:val="000000"/>
        </w:rPr>
        <w:t>’</w:t>
      </w:r>
      <w:r w:rsidRPr="003762C0">
        <w:rPr>
          <w:rFonts w:eastAsia="Calibri" w:cs="Calibri"/>
          <w:color w:val="000000"/>
        </w:rPr>
        <w:t>m uncomfortable, and I never thought I</w:t>
      </w:r>
      <w:r w:rsidR="00C133AB">
        <w:rPr>
          <w:rFonts w:eastAsia="Calibri" w:cs="Calibri"/>
          <w:color w:val="000000"/>
        </w:rPr>
        <w:t>’</w:t>
      </w:r>
      <w:r w:rsidRPr="003762C0">
        <w:rPr>
          <w:rFonts w:eastAsia="Calibri" w:cs="Calibri"/>
          <w:color w:val="000000"/>
        </w:rPr>
        <w:t xml:space="preserve">d be able to do </w:t>
      </w:r>
      <w:proofErr w:type="gramStart"/>
      <w:r w:rsidRPr="003762C0">
        <w:rPr>
          <w:rFonts w:eastAsia="Calibri" w:cs="Calibri"/>
          <w:color w:val="000000"/>
        </w:rPr>
        <w:t>that.’”</w:t>
      </w:r>
      <w:proofErr w:type="gramEnd"/>
      <w:r w:rsidRPr="003762C0">
        <w:rPr>
          <w:rFonts w:eastAsia="Calibri" w:cs="Calibri"/>
          <w:color w:val="000000"/>
        </w:rPr>
        <w:t xml:space="preserve"> This person was asexual, meaning they don</w:t>
      </w:r>
      <w:r w:rsidR="00C133AB">
        <w:rPr>
          <w:rFonts w:eastAsia="Calibri" w:cs="Calibri"/>
          <w:color w:val="000000"/>
        </w:rPr>
        <w:t>’</w:t>
      </w:r>
      <w:r w:rsidRPr="003762C0">
        <w:rPr>
          <w:rFonts w:eastAsia="Calibri" w:cs="Calibri"/>
          <w:color w:val="000000"/>
        </w:rPr>
        <w:t>t experience sexual attraction to anyone at all. They</w:t>
      </w:r>
      <w:r w:rsidR="00C133AB">
        <w:rPr>
          <w:rFonts w:eastAsia="Calibri" w:cs="Calibri"/>
          <w:color w:val="000000"/>
        </w:rPr>
        <w:t>’</w:t>
      </w:r>
      <w:r w:rsidRPr="003762C0">
        <w:rPr>
          <w:rFonts w:eastAsia="Calibri" w:cs="Calibri"/>
          <w:color w:val="000000"/>
        </w:rPr>
        <w:t>re also aromantic, which means they don</w:t>
      </w:r>
      <w:r w:rsidR="00C133AB">
        <w:rPr>
          <w:rFonts w:eastAsia="Calibri" w:cs="Calibri"/>
          <w:color w:val="000000"/>
        </w:rPr>
        <w:t>’</w:t>
      </w:r>
      <w:r w:rsidRPr="003762C0">
        <w:rPr>
          <w:rFonts w:eastAsia="Calibri" w:cs="Calibri"/>
          <w:color w:val="000000"/>
        </w:rPr>
        <w:t>t have romantic feelings either. Essentially, this is perhaps the last person we might expect to attend an event about sex, but she showed up because—well, I don</w:t>
      </w:r>
      <w:r w:rsidR="00C133AB">
        <w:rPr>
          <w:rFonts w:eastAsia="Calibri" w:cs="Calibri"/>
          <w:color w:val="000000"/>
        </w:rPr>
        <w:t>’</w:t>
      </w:r>
      <w:r w:rsidRPr="003762C0">
        <w:rPr>
          <w:rFonts w:eastAsia="Calibri" w:cs="Calibri"/>
          <w:color w:val="000000"/>
        </w:rPr>
        <w:t>t know why she showed up, we</w:t>
      </w:r>
      <w:r w:rsidR="00C133AB">
        <w:rPr>
          <w:rFonts w:eastAsia="Calibri" w:cs="Calibri"/>
          <w:color w:val="000000"/>
        </w:rPr>
        <w:t>’</w:t>
      </w:r>
      <w:r w:rsidRPr="003762C0">
        <w:rPr>
          <w:rFonts w:eastAsia="Calibri" w:cs="Calibri"/>
          <w:color w:val="000000"/>
        </w:rPr>
        <w:t>ll have to do more research to know why people came to these things—but I would hypothesize that it</w:t>
      </w:r>
      <w:r w:rsidR="00C133AB">
        <w:rPr>
          <w:rFonts w:eastAsia="Calibri" w:cs="Calibri"/>
          <w:color w:val="000000"/>
        </w:rPr>
        <w:t>’</w:t>
      </w:r>
      <w:r w:rsidRPr="003762C0">
        <w:rPr>
          <w:rFonts w:eastAsia="Calibri" w:cs="Calibri"/>
          <w:color w:val="000000"/>
        </w:rPr>
        <w:t xml:space="preserve">s because she got all the wrong </w:t>
      </w:r>
      <w:r w:rsidRPr="003762C0">
        <w:rPr>
          <w:rFonts w:eastAsia="Calibri" w:cs="Calibri"/>
          <w:color w:val="000000"/>
        </w:rPr>
        <w:lastRenderedPageBreak/>
        <w:t>messages growing up. But regardless, this person had a transformative experience because her autonomy was respected, because we made space for all of us, and because we had the courage to tackle these difficult things together [</w:t>
      </w:r>
      <w:r>
        <w:rPr>
          <w:rFonts w:eastAsia="Calibri" w:cs="Calibri"/>
          <w:color w:val="000000"/>
        </w:rPr>
        <w:t>a</w:t>
      </w:r>
      <w:r w:rsidRPr="003762C0">
        <w:rPr>
          <w:rFonts w:eastAsia="Calibri" w:cs="Calibri"/>
          <w:color w:val="000000"/>
        </w:rPr>
        <w:t>pplause]</w:t>
      </w:r>
      <w:r>
        <w:rPr>
          <w:rFonts w:eastAsia="Calibri" w:cs="Calibri"/>
          <w:color w:val="000000"/>
        </w:rPr>
        <w:t>.</w:t>
      </w:r>
    </w:p>
    <w:p w14:paraId="602BE16A" w14:textId="77777777" w:rsidR="00A7373A" w:rsidRPr="003762C0" w:rsidRDefault="00A7373A" w:rsidP="00A7373A">
      <w:pPr>
        <w:spacing w:before="80"/>
        <w:rPr>
          <w:rFonts w:eastAsia="Calibri" w:cs="Calibri"/>
          <w:color w:val="000000"/>
        </w:rPr>
      </w:pPr>
    </w:p>
    <w:p w14:paraId="0E739586" w14:textId="68DBD4A4" w:rsidR="00A7373A" w:rsidRPr="003762C0" w:rsidRDefault="00A7373A" w:rsidP="00A7373A">
      <w:pPr>
        <w:spacing w:before="80"/>
        <w:rPr>
          <w:rFonts w:eastAsia="Calibri" w:cs="Calibri"/>
          <w:color w:val="000000"/>
        </w:rPr>
      </w:pPr>
      <w:r w:rsidRPr="003762C0">
        <w:rPr>
          <w:rFonts w:eastAsia="Calibri" w:cs="Calibri"/>
          <w:color w:val="000000"/>
        </w:rPr>
        <w:t>We learned plenty of other things about what makes sexual health education effective, what we did well, and what we could do better. But with my remaining time today, I want to share with you a few more glimpses of what happened at the SHERT Project. We didn</w:t>
      </w:r>
      <w:r w:rsidR="00C133AB">
        <w:rPr>
          <w:rFonts w:eastAsia="Calibri" w:cs="Calibri"/>
          <w:color w:val="000000"/>
        </w:rPr>
        <w:t>’</w:t>
      </w:r>
      <w:r w:rsidRPr="003762C0">
        <w:rPr>
          <w:rFonts w:eastAsia="Calibri" w:cs="Calibri"/>
          <w:color w:val="000000"/>
        </w:rPr>
        <w:t>t shy away from tough conversations, and these stories, these are our collective reward.</w:t>
      </w:r>
      <w:r>
        <w:rPr>
          <w:rFonts w:eastAsia="Calibri" w:cs="Calibri"/>
          <w:color w:val="000000"/>
        </w:rPr>
        <w:t xml:space="preserve"> </w:t>
      </w:r>
      <w:r w:rsidRPr="003762C0">
        <w:rPr>
          <w:rFonts w:eastAsia="Calibri" w:cs="Calibri"/>
          <w:color w:val="000000"/>
        </w:rPr>
        <w:t>At the end of the evening, a blind woman, probably in her early twenties, who didn</w:t>
      </w:r>
      <w:r w:rsidR="00C133AB">
        <w:rPr>
          <w:rFonts w:eastAsia="Calibri" w:cs="Calibri"/>
          <w:color w:val="000000"/>
        </w:rPr>
        <w:t>’</w:t>
      </w:r>
      <w:r w:rsidRPr="003762C0">
        <w:rPr>
          <w:rFonts w:eastAsia="Calibri" w:cs="Calibri"/>
          <w:color w:val="000000"/>
        </w:rPr>
        <w:t>t know how to use a tampon, was learning how to use a tampon, asking questions about “Why is this here, and how does it stay in?” and having all these questions answered for her that nobody</w:t>
      </w:r>
      <w:r w:rsidR="00C133AB">
        <w:rPr>
          <w:rFonts w:eastAsia="Calibri" w:cs="Calibri"/>
          <w:color w:val="000000"/>
        </w:rPr>
        <w:t>’</w:t>
      </w:r>
      <w:r w:rsidRPr="003762C0">
        <w:rPr>
          <w:rFonts w:eastAsia="Calibri" w:cs="Calibri"/>
          <w:color w:val="000000"/>
        </w:rPr>
        <w:t>s ever answered before. This is incredibly important information that somebody should have shared with this person, and it didn</w:t>
      </w:r>
      <w:r w:rsidR="00C133AB">
        <w:rPr>
          <w:rFonts w:eastAsia="Calibri" w:cs="Calibri"/>
          <w:color w:val="000000"/>
        </w:rPr>
        <w:t>’</w:t>
      </w:r>
      <w:r w:rsidRPr="003762C0">
        <w:rPr>
          <w:rFonts w:eastAsia="Calibri" w:cs="Calibri"/>
          <w:color w:val="000000"/>
        </w:rPr>
        <w:t>t happen until this event. And we had someone come up who wanted to be a blind parent. She had never met a blind mom before, and she didn</w:t>
      </w:r>
      <w:r w:rsidR="00C133AB">
        <w:rPr>
          <w:rFonts w:eastAsia="Calibri" w:cs="Calibri"/>
          <w:color w:val="000000"/>
        </w:rPr>
        <w:t>’</w:t>
      </w:r>
      <w:r w:rsidRPr="003762C0">
        <w:rPr>
          <w:rFonts w:eastAsia="Calibri" w:cs="Calibri"/>
          <w:color w:val="000000"/>
        </w:rPr>
        <w:t>t really think it was possible. She burst into tears hearing our stories about how we were parenting positively in the community and how it really was possible. Then she starts being all apologetic about crying, and I was like, “No, no, it</w:t>
      </w:r>
      <w:r w:rsidR="00C133AB">
        <w:rPr>
          <w:rFonts w:eastAsia="Calibri" w:cs="Calibri"/>
          <w:color w:val="000000"/>
        </w:rPr>
        <w:t>’</w:t>
      </w:r>
      <w:r w:rsidRPr="003762C0">
        <w:rPr>
          <w:rFonts w:eastAsia="Calibri" w:cs="Calibri"/>
          <w:color w:val="000000"/>
        </w:rPr>
        <w:t>s fine.</w:t>
      </w:r>
      <w:r>
        <w:rPr>
          <w:rFonts w:eastAsia="Calibri" w:cs="Calibri"/>
          <w:color w:val="000000"/>
        </w:rPr>
        <w:t xml:space="preserve"> P</w:t>
      </w:r>
      <w:r w:rsidRPr="003762C0">
        <w:rPr>
          <w:rFonts w:eastAsia="Calibri" w:cs="Calibri"/>
          <w:color w:val="000000"/>
        </w:rPr>
        <w:t>lease keep crying.” And at that point, that</w:t>
      </w:r>
      <w:r w:rsidR="00C133AB">
        <w:rPr>
          <w:rFonts w:eastAsia="Calibri" w:cs="Calibri"/>
          <w:color w:val="000000"/>
        </w:rPr>
        <w:t>’</w:t>
      </w:r>
      <w:r w:rsidRPr="003762C0">
        <w:rPr>
          <w:rFonts w:eastAsia="Calibri" w:cs="Calibri"/>
          <w:color w:val="000000"/>
        </w:rPr>
        <w:t>s when I knew that this is where I</w:t>
      </w:r>
      <w:r w:rsidR="00C133AB">
        <w:rPr>
          <w:rFonts w:eastAsia="Calibri" w:cs="Calibri"/>
          <w:color w:val="000000"/>
        </w:rPr>
        <w:t>’</w:t>
      </w:r>
      <w:r w:rsidRPr="003762C0">
        <w:rPr>
          <w:rFonts w:eastAsia="Calibri" w:cs="Calibri"/>
          <w:color w:val="000000"/>
        </w:rPr>
        <w:t>m supposed to be. [Applause] And finally we had a family who lost a baby at thirteen weeks, and seeing the 3D printed thirteen-week ultrasound, they connected with it so emotionally and so hard. It was such an important moment for them to see what their baby might</w:t>
      </w:r>
      <w:r w:rsidR="00C133AB">
        <w:rPr>
          <w:rFonts w:eastAsia="Calibri" w:cs="Calibri"/>
          <w:color w:val="000000"/>
        </w:rPr>
        <w:t>’</w:t>
      </w:r>
      <w:r w:rsidRPr="003762C0">
        <w:rPr>
          <w:rFonts w:eastAsia="Calibri" w:cs="Calibri"/>
          <w:color w:val="000000"/>
        </w:rPr>
        <w:t>ve looked like. They finally got some closure.</w:t>
      </w:r>
    </w:p>
    <w:p w14:paraId="033BEC62" w14:textId="77777777" w:rsidR="00A7373A" w:rsidRPr="003762C0" w:rsidRDefault="00A7373A" w:rsidP="00F551C6">
      <w:pPr>
        <w:rPr>
          <w:rFonts w:eastAsia="Calibri"/>
        </w:rPr>
      </w:pPr>
    </w:p>
    <w:p w14:paraId="2CE80FA5" w14:textId="58FB7DBE" w:rsidR="00A7373A" w:rsidRDefault="00A7373A" w:rsidP="00A7373A">
      <w:pPr>
        <w:spacing w:before="80"/>
        <w:rPr>
          <w:rFonts w:eastAsia="Calibri" w:cs="Calibri"/>
          <w:color w:val="000000"/>
        </w:rPr>
      </w:pPr>
      <w:r w:rsidRPr="003762C0">
        <w:rPr>
          <w:rFonts w:eastAsia="Calibri" w:cs="Calibri"/>
          <w:color w:val="000000"/>
        </w:rPr>
        <w:t>We don</w:t>
      </w:r>
      <w:r w:rsidR="00C133AB">
        <w:rPr>
          <w:rFonts w:eastAsia="Calibri" w:cs="Calibri"/>
          <w:color w:val="000000"/>
        </w:rPr>
        <w:t>’</w:t>
      </w:r>
      <w:r w:rsidRPr="003762C0">
        <w:rPr>
          <w:rFonts w:eastAsia="Calibri" w:cs="Calibri"/>
          <w:color w:val="000000"/>
        </w:rPr>
        <w:t>t have to continue to simply absorb the messages of others. We</w:t>
      </w:r>
      <w:r w:rsidR="00C133AB">
        <w:rPr>
          <w:rFonts w:eastAsia="Calibri" w:cs="Calibri"/>
          <w:color w:val="000000"/>
        </w:rPr>
        <w:t>’</w:t>
      </w:r>
      <w:r w:rsidRPr="003762C0">
        <w:rPr>
          <w:rFonts w:eastAsia="Calibri" w:cs="Calibri"/>
          <w:color w:val="000000"/>
        </w:rPr>
        <w:t>re not empty vessels just waiting to be filled with whatever they decide we should hear. We don</w:t>
      </w:r>
      <w:r w:rsidR="00C133AB">
        <w:rPr>
          <w:rFonts w:eastAsia="Calibri" w:cs="Calibri"/>
          <w:color w:val="000000"/>
        </w:rPr>
        <w:t>’</w:t>
      </w:r>
      <w:r w:rsidRPr="003762C0">
        <w:rPr>
          <w:rFonts w:eastAsia="Calibri" w:cs="Calibri"/>
          <w:color w:val="000000"/>
        </w:rPr>
        <w:t>t have to wait and hang on and hold tight while someone else determines what crumbs of knowledge we are allowed to have. If we ask nicely, maybe someone will explain how to use a condom. If we don</w:t>
      </w:r>
      <w:r w:rsidR="00C133AB">
        <w:rPr>
          <w:rFonts w:eastAsia="Calibri" w:cs="Calibri"/>
          <w:color w:val="000000"/>
        </w:rPr>
        <w:t>’</w:t>
      </w:r>
      <w:r w:rsidRPr="003762C0">
        <w:rPr>
          <w:rFonts w:eastAsia="Calibri" w:cs="Calibri"/>
          <w:color w:val="000000"/>
        </w:rPr>
        <w:t>t make a fuss, perhaps they</w:t>
      </w:r>
      <w:r w:rsidR="00C133AB">
        <w:rPr>
          <w:rFonts w:eastAsia="Calibri" w:cs="Calibri"/>
          <w:color w:val="000000"/>
        </w:rPr>
        <w:t>’</w:t>
      </w:r>
      <w:r w:rsidRPr="003762C0">
        <w:rPr>
          <w:rFonts w:eastAsia="Calibri" w:cs="Calibri"/>
          <w:color w:val="000000"/>
        </w:rPr>
        <w:t>ll describe labor and delivery or lactation. Maybe we</w:t>
      </w:r>
      <w:r w:rsidR="00C133AB">
        <w:rPr>
          <w:rFonts w:eastAsia="Calibri" w:cs="Calibri"/>
          <w:color w:val="000000"/>
        </w:rPr>
        <w:t>’</w:t>
      </w:r>
      <w:r w:rsidRPr="003762C0">
        <w:rPr>
          <w:rFonts w:eastAsia="Calibri" w:cs="Calibri"/>
          <w:color w:val="000000"/>
        </w:rPr>
        <w:t>ll get enough to get by and maybe we won</w:t>
      </w:r>
      <w:r w:rsidR="00C133AB">
        <w:rPr>
          <w:rFonts w:eastAsia="Calibri" w:cs="Calibri"/>
          <w:color w:val="000000"/>
        </w:rPr>
        <w:t>’</w:t>
      </w:r>
      <w:r w:rsidRPr="003762C0">
        <w:rPr>
          <w:rFonts w:eastAsia="Calibri" w:cs="Calibri"/>
          <w:color w:val="000000"/>
        </w:rPr>
        <w:t xml:space="preserve">t. But make no mistake, unless and until blind people are at the center and at the helm of this sex education ship, we </w:t>
      </w:r>
      <w:r w:rsidRPr="003762C0">
        <w:rPr>
          <w:rFonts w:eastAsia="Calibri" w:cs="Calibri"/>
          <w:color w:val="000000"/>
        </w:rPr>
        <w:lastRenderedPageBreak/>
        <w:t>will never experience the freedom to live the sexual, asexual, or anywhere-in-between lives that we want. [Applause] We decide what messages, ideas, and values and priorities flow freely within our movement. And when we do that, by extension, we also decide what flows freely from our movement into the hearts and minds of those vision experts and anyone else who hasn</w:t>
      </w:r>
      <w:r w:rsidR="00C133AB">
        <w:rPr>
          <w:rFonts w:eastAsia="Calibri" w:cs="Calibri"/>
          <w:color w:val="000000"/>
        </w:rPr>
        <w:t>’</w:t>
      </w:r>
      <w:r w:rsidRPr="003762C0">
        <w:rPr>
          <w:rFonts w:eastAsia="Calibri" w:cs="Calibri"/>
          <w:color w:val="000000"/>
        </w:rPr>
        <w:t>t yet realized that when we say blind people live the lives we want, it applies to every aspect of our existence. Whether you are a blind, black, queer,</w:t>
      </w:r>
      <w:r>
        <w:rPr>
          <w:rFonts w:eastAsia="Calibri" w:cs="Calibri"/>
          <w:color w:val="000000"/>
        </w:rPr>
        <w:t xml:space="preserve"> or</w:t>
      </w:r>
      <w:r w:rsidRPr="003762C0">
        <w:rPr>
          <w:rFonts w:eastAsia="Calibri" w:cs="Calibri"/>
          <w:color w:val="000000"/>
        </w:rPr>
        <w:t xml:space="preserve"> </w:t>
      </w:r>
      <w:r>
        <w:rPr>
          <w:rFonts w:eastAsia="Calibri" w:cs="Calibri"/>
          <w:color w:val="000000"/>
        </w:rPr>
        <w:t xml:space="preserve">a </w:t>
      </w:r>
      <w:r w:rsidRPr="003762C0">
        <w:rPr>
          <w:rFonts w:eastAsia="Calibri" w:cs="Calibri"/>
          <w:color w:val="000000"/>
        </w:rPr>
        <w:t>kinky retired pastor from rural America, or you</w:t>
      </w:r>
      <w:r w:rsidR="00C133AB">
        <w:rPr>
          <w:rFonts w:eastAsia="Calibri" w:cs="Calibri"/>
          <w:color w:val="000000"/>
        </w:rPr>
        <w:t>’</w:t>
      </w:r>
      <w:r w:rsidRPr="003762C0">
        <w:rPr>
          <w:rFonts w:eastAsia="Calibri" w:cs="Calibri"/>
          <w:color w:val="000000"/>
        </w:rPr>
        <w:t>re a young, blind, deeply devout Catholic from the inner city who</w:t>
      </w:r>
      <w:r w:rsidR="00C133AB">
        <w:rPr>
          <w:rFonts w:eastAsia="Calibri" w:cs="Calibri"/>
          <w:color w:val="000000"/>
        </w:rPr>
        <w:t>’</w:t>
      </w:r>
      <w:r w:rsidRPr="003762C0">
        <w:rPr>
          <w:rFonts w:eastAsia="Calibri" w:cs="Calibri"/>
          <w:color w:val="000000"/>
        </w:rPr>
        <w:t>s just trying to conceive a child, you belong here. And if none of these struggles resonate inside you because you did get adequate sexual health education or because you did figure it out all on your own, pick up a brick and help us build something, because you especially belong here. Maybe you don</w:t>
      </w:r>
      <w:r w:rsidR="00C133AB">
        <w:rPr>
          <w:rFonts w:eastAsia="Calibri" w:cs="Calibri"/>
          <w:color w:val="000000"/>
        </w:rPr>
        <w:t>’</w:t>
      </w:r>
      <w:r w:rsidRPr="003762C0">
        <w:rPr>
          <w:rFonts w:eastAsia="Calibri" w:cs="Calibri"/>
          <w:color w:val="000000"/>
        </w:rPr>
        <w:t>t need blind-led, blind-centered sex education or research, but I assure you that blind-led, blind-centered research needs you. It</w:t>
      </w:r>
      <w:r w:rsidR="00C133AB">
        <w:rPr>
          <w:rFonts w:eastAsia="Calibri" w:cs="Calibri"/>
          <w:color w:val="000000"/>
        </w:rPr>
        <w:t>’</w:t>
      </w:r>
      <w:r w:rsidRPr="003762C0">
        <w:rPr>
          <w:rFonts w:eastAsia="Calibri" w:cs="Calibri"/>
          <w:color w:val="000000"/>
        </w:rPr>
        <w:t>s not about your personal views on sex. It</w:t>
      </w:r>
      <w:r w:rsidR="00C133AB">
        <w:rPr>
          <w:rFonts w:eastAsia="Calibri" w:cs="Calibri"/>
          <w:color w:val="000000"/>
        </w:rPr>
        <w:t>’</w:t>
      </w:r>
      <w:r w:rsidRPr="003762C0">
        <w:rPr>
          <w:rFonts w:eastAsia="Calibri" w:cs="Calibri"/>
          <w:color w:val="000000"/>
        </w:rPr>
        <w:t>s about our collective right to have equal, if not superior, access to all educational opportunities, including sexual health. We didn</w:t>
      </w:r>
      <w:r w:rsidR="00C133AB">
        <w:rPr>
          <w:rFonts w:eastAsia="Calibri" w:cs="Calibri"/>
          <w:color w:val="000000"/>
        </w:rPr>
        <w:t>’</w:t>
      </w:r>
      <w:r w:rsidRPr="003762C0">
        <w:rPr>
          <w:rFonts w:eastAsia="Calibri" w:cs="Calibri"/>
          <w:color w:val="000000"/>
        </w:rPr>
        <w:t>t stay silent when they wanted to do away with Braille.</w:t>
      </w:r>
      <w:r>
        <w:rPr>
          <w:rFonts w:eastAsia="Calibri" w:cs="Calibri"/>
          <w:color w:val="000000"/>
        </w:rPr>
        <w:t xml:space="preserve"> </w:t>
      </w:r>
      <w:r w:rsidRPr="003762C0">
        <w:rPr>
          <w:rFonts w:eastAsia="Calibri" w:cs="Calibri"/>
          <w:color w:val="000000"/>
        </w:rPr>
        <w:t>We didn</w:t>
      </w:r>
      <w:r w:rsidR="00C133AB">
        <w:rPr>
          <w:rFonts w:eastAsia="Calibri" w:cs="Calibri"/>
          <w:color w:val="000000"/>
        </w:rPr>
        <w:t>’</w:t>
      </w:r>
      <w:r w:rsidRPr="003762C0">
        <w:rPr>
          <w:rFonts w:eastAsia="Calibri" w:cs="Calibri"/>
          <w:color w:val="000000"/>
        </w:rPr>
        <w:t>t sit still when they said that STEM careers just aren</w:t>
      </w:r>
      <w:r w:rsidR="00C133AB">
        <w:rPr>
          <w:rFonts w:eastAsia="Calibri" w:cs="Calibri"/>
          <w:color w:val="000000"/>
        </w:rPr>
        <w:t>’</w:t>
      </w:r>
      <w:r w:rsidRPr="003762C0">
        <w:rPr>
          <w:rFonts w:eastAsia="Calibri" w:cs="Calibri"/>
          <w:color w:val="000000"/>
        </w:rPr>
        <w:t>t for you. We</w:t>
      </w:r>
      <w:r w:rsidR="00C133AB">
        <w:rPr>
          <w:rFonts w:eastAsia="Calibri" w:cs="Calibri"/>
          <w:color w:val="000000"/>
        </w:rPr>
        <w:t>’</w:t>
      </w:r>
      <w:r w:rsidRPr="003762C0">
        <w:rPr>
          <w:rFonts w:eastAsia="Calibri" w:cs="Calibri"/>
          <w:color w:val="000000"/>
        </w:rPr>
        <w:t>re moving to make sure that teachers have the tools and philosophy they need to nurture our next round of blind leaders. Wherever there</w:t>
      </w:r>
      <w:r w:rsidR="00C133AB">
        <w:rPr>
          <w:rFonts w:eastAsia="Calibri" w:cs="Calibri"/>
          <w:color w:val="000000"/>
        </w:rPr>
        <w:t>’</w:t>
      </w:r>
      <w:r w:rsidRPr="003762C0">
        <w:rPr>
          <w:rFonts w:eastAsia="Calibri" w:cs="Calibri"/>
          <w:color w:val="000000"/>
        </w:rPr>
        <w:t xml:space="preserve">s educational injustice, wherever blind people </w:t>
      </w:r>
      <w:proofErr w:type="gramStart"/>
      <w:r w:rsidRPr="003762C0">
        <w:rPr>
          <w:rFonts w:eastAsia="Calibri" w:cs="Calibri"/>
          <w:color w:val="000000"/>
        </w:rPr>
        <w:t>are getting</w:t>
      </w:r>
      <w:proofErr w:type="gramEnd"/>
      <w:r w:rsidRPr="003762C0">
        <w:rPr>
          <w:rFonts w:eastAsia="Calibri" w:cs="Calibri"/>
          <w:color w:val="000000"/>
        </w:rPr>
        <w:t xml:space="preserve"> the short end of the stick, and whenever they tell us that you are not eligible for all that life has to offer, we</w:t>
      </w:r>
      <w:r w:rsidR="00C133AB">
        <w:rPr>
          <w:rFonts w:eastAsia="Calibri" w:cs="Calibri"/>
          <w:color w:val="000000"/>
        </w:rPr>
        <w:t>’</w:t>
      </w:r>
      <w:r w:rsidRPr="003762C0">
        <w:rPr>
          <w:rFonts w:eastAsia="Calibri" w:cs="Calibri"/>
          <w:color w:val="000000"/>
        </w:rPr>
        <w:t>ll be there. We</w:t>
      </w:r>
      <w:r w:rsidR="00C133AB">
        <w:rPr>
          <w:rFonts w:eastAsia="Calibri" w:cs="Calibri"/>
          <w:color w:val="000000"/>
        </w:rPr>
        <w:t>’</w:t>
      </w:r>
      <w:r w:rsidRPr="003762C0">
        <w:rPr>
          <w:rFonts w:eastAsia="Calibri" w:cs="Calibri"/>
          <w:color w:val="000000"/>
        </w:rPr>
        <w:t>ll step into weird, awkward, uncomfortable spaces together. We</w:t>
      </w:r>
      <w:r w:rsidR="00C133AB">
        <w:rPr>
          <w:rFonts w:eastAsia="Calibri" w:cs="Calibri"/>
          <w:color w:val="000000"/>
        </w:rPr>
        <w:t>’</w:t>
      </w:r>
      <w:r w:rsidRPr="003762C0">
        <w:rPr>
          <w:rFonts w:eastAsia="Calibri" w:cs="Calibri"/>
          <w:color w:val="000000"/>
        </w:rPr>
        <w:t>ll do the work to generate the data that will tell us how to make it better, and we</w:t>
      </w:r>
      <w:r w:rsidR="00C133AB">
        <w:rPr>
          <w:rFonts w:eastAsia="Calibri" w:cs="Calibri"/>
          <w:color w:val="000000"/>
        </w:rPr>
        <w:t>’</w:t>
      </w:r>
      <w:r w:rsidRPr="003762C0">
        <w:rPr>
          <w:rFonts w:eastAsia="Calibri" w:cs="Calibri"/>
          <w:color w:val="000000"/>
        </w:rPr>
        <w:t xml:space="preserve">ll use that data, along with courage and commitment and a solemn promise </w:t>
      </w:r>
      <w:proofErr w:type="gramStart"/>
      <w:r w:rsidRPr="003762C0">
        <w:rPr>
          <w:rFonts w:eastAsia="Calibri" w:cs="Calibri"/>
          <w:color w:val="000000"/>
        </w:rPr>
        <w:t>forged</w:t>
      </w:r>
      <w:proofErr w:type="gramEnd"/>
      <w:r w:rsidRPr="003762C0">
        <w:rPr>
          <w:rFonts w:eastAsia="Calibri" w:cs="Calibri"/>
          <w:color w:val="000000"/>
        </w:rPr>
        <w:t xml:space="preserve"> from shared pain and shared resolve, that we will not let their messages win.</w:t>
      </w:r>
    </w:p>
    <w:p w14:paraId="5DACEE94" w14:textId="77777777" w:rsidR="00A7373A" w:rsidRPr="003762C0" w:rsidRDefault="00A7373A" w:rsidP="00F551C6">
      <w:pPr>
        <w:rPr>
          <w:rFonts w:eastAsia="Calibri"/>
        </w:rPr>
      </w:pPr>
    </w:p>
    <w:p w14:paraId="4E49991A" w14:textId="5242DB24" w:rsidR="00A7373A" w:rsidRPr="003762C0" w:rsidRDefault="00A7373A" w:rsidP="00A7373A">
      <w:pPr>
        <w:spacing w:before="80"/>
        <w:rPr>
          <w:rFonts w:eastAsia="Calibri" w:cs="Calibri"/>
          <w:color w:val="000000"/>
        </w:rPr>
      </w:pPr>
      <w:r w:rsidRPr="003762C0">
        <w:rPr>
          <w:rFonts w:eastAsia="Calibri" w:cs="Calibri"/>
          <w:color w:val="000000"/>
        </w:rPr>
        <w:t>We</w:t>
      </w:r>
      <w:r w:rsidR="00C133AB">
        <w:rPr>
          <w:rFonts w:eastAsia="Calibri" w:cs="Calibri"/>
          <w:color w:val="000000"/>
        </w:rPr>
        <w:t>’</w:t>
      </w:r>
      <w:r w:rsidRPr="003762C0">
        <w:rPr>
          <w:rFonts w:eastAsia="Calibri" w:cs="Calibri"/>
          <w:color w:val="000000"/>
        </w:rPr>
        <w:t xml:space="preserve">ll do research on Braille and science and sex </w:t>
      </w:r>
      <w:r>
        <w:rPr>
          <w:rFonts w:eastAsia="Calibri" w:cs="Calibri"/>
          <w:color w:val="000000"/>
        </w:rPr>
        <w:t>and</w:t>
      </w:r>
      <w:r w:rsidRPr="003762C0">
        <w:rPr>
          <w:rFonts w:eastAsia="Calibri" w:cs="Calibri"/>
          <w:color w:val="000000"/>
        </w:rPr>
        <w:t xml:space="preserve"> whatever comes next. We</w:t>
      </w:r>
      <w:r w:rsidR="00C133AB">
        <w:rPr>
          <w:rFonts w:eastAsia="Calibri" w:cs="Calibri"/>
          <w:color w:val="000000"/>
        </w:rPr>
        <w:t>’</w:t>
      </w:r>
      <w:r w:rsidRPr="003762C0">
        <w:rPr>
          <w:rFonts w:eastAsia="Calibri" w:cs="Calibri"/>
          <w:color w:val="000000"/>
        </w:rPr>
        <w:t>ll craft our own messages to share with others. And most importantly, those messages, our messages</w:t>
      </w:r>
      <w:r w:rsidR="003F73EB">
        <w:rPr>
          <w:rFonts w:eastAsia="Calibri" w:cs="Calibri"/>
          <w:color w:val="000000"/>
        </w:rPr>
        <w:t>,</w:t>
      </w:r>
      <w:r w:rsidRPr="003762C0">
        <w:rPr>
          <w:rFonts w:eastAsia="Calibri" w:cs="Calibri"/>
          <w:color w:val="000000"/>
        </w:rPr>
        <w:t xml:space="preserve"> are the ones we</w:t>
      </w:r>
      <w:r w:rsidR="00C133AB">
        <w:rPr>
          <w:rFonts w:eastAsia="Calibri" w:cs="Calibri"/>
          <w:color w:val="000000"/>
        </w:rPr>
        <w:t>’</w:t>
      </w:r>
      <w:r w:rsidRPr="003762C0">
        <w:rPr>
          <w:rFonts w:eastAsia="Calibri" w:cs="Calibri"/>
          <w:color w:val="000000"/>
        </w:rPr>
        <w:t xml:space="preserve">ll amplify back to ourselves. Thank you. </w:t>
      </w:r>
    </w:p>
    <w:p w14:paraId="78836584" w14:textId="77777777" w:rsidR="00A7373A" w:rsidRDefault="00A7373A" w:rsidP="00A7373A">
      <w:pPr>
        <w:spacing w:before="80"/>
        <w:rPr>
          <w:rFonts w:eastAsia="Calibri" w:cs="Calibri"/>
          <w:color w:val="000000"/>
        </w:rPr>
      </w:pPr>
    </w:p>
    <w:p w14:paraId="6449C5A5" w14:textId="77777777" w:rsidR="00DF39CF" w:rsidRPr="000F1FFC" w:rsidRDefault="00DF39CF" w:rsidP="00DF39CF">
      <w:pPr>
        <w:spacing w:after="240"/>
        <w:jc w:val="center"/>
        <w:rPr>
          <w:color w:val="000000"/>
        </w:rPr>
      </w:pPr>
      <w:r w:rsidRPr="000F1FFC">
        <w:rPr>
          <w:color w:val="000000"/>
        </w:rPr>
        <w:t xml:space="preserve">---------- </w:t>
      </w:r>
    </w:p>
    <w:p w14:paraId="3EEAD331" w14:textId="77777777" w:rsidR="00114FC6" w:rsidRPr="000E03BC" w:rsidRDefault="00114FC6" w:rsidP="00F551C6">
      <w:pPr>
        <w:pStyle w:val="Heading2"/>
      </w:pPr>
      <w:r w:rsidRPr="000E03BC">
        <w:lastRenderedPageBreak/>
        <w:t>The 202</w:t>
      </w:r>
      <w:r>
        <w:t>6</w:t>
      </w:r>
      <w:r w:rsidRPr="000E03BC">
        <w:t xml:space="preserve"> Dr. Jacob Bolotin Awards</w:t>
      </w:r>
    </w:p>
    <w:p w14:paraId="08FD8DBF" w14:textId="77777777" w:rsidR="00F551C6" w:rsidRDefault="00F551C6" w:rsidP="00F551C6"/>
    <w:p w14:paraId="51B4C190" w14:textId="4D1A6766" w:rsidR="00114FC6" w:rsidRPr="00F551C6" w:rsidRDefault="00114FC6" w:rsidP="00F551C6">
      <w:pPr>
        <w:jc w:val="center"/>
        <w:rPr>
          <w:b/>
          <w:bCs/>
        </w:rPr>
      </w:pPr>
      <w:r w:rsidRPr="00F551C6">
        <w:rPr>
          <w:b/>
          <w:bCs/>
        </w:rPr>
        <w:t>by Everette Bacon</w:t>
      </w:r>
    </w:p>
    <w:p w14:paraId="654B7C0B" w14:textId="77777777" w:rsidR="00F551C6" w:rsidRDefault="00F551C6" w:rsidP="00F551C6">
      <w:pPr>
        <w:rPr>
          <w:b/>
          <w:bCs/>
        </w:rPr>
      </w:pPr>
    </w:p>
    <w:p w14:paraId="1E728516" w14:textId="2FA4EE01" w:rsidR="00114FC6" w:rsidRPr="00F551C6" w:rsidRDefault="00114FC6" w:rsidP="00F551C6">
      <w:pPr>
        <w:rPr>
          <w:b/>
          <w:bCs/>
        </w:rPr>
      </w:pPr>
      <w:r w:rsidRPr="00F551C6">
        <w:rPr>
          <w:b/>
          <w:bCs/>
        </w:rPr>
        <w:t>From the Editor: Everette Bacon is the second vice president of the National Federation of the Blind and the affiliate president in Utah. He also chairs the Dr. Jacob Bolotin Award Committee. Here is his announcement about the 2026 Bolotin Awards program:</w:t>
      </w:r>
    </w:p>
    <w:p w14:paraId="0CEFB269" w14:textId="77777777" w:rsidR="00F551C6" w:rsidRDefault="00F551C6" w:rsidP="00F551C6"/>
    <w:p w14:paraId="2A685351" w14:textId="6B9C8602" w:rsidR="00114FC6" w:rsidRPr="000E03BC" w:rsidRDefault="00114FC6" w:rsidP="00F551C6">
      <w:r w:rsidRPr="000E03BC">
        <w:t xml:space="preserve">The National Federation of the Blind is pleased to announce that applications are now being accepted for the Dr. Jacob Bolotin Awards. These prestigious awards, granted each year as funds permit, </w:t>
      </w:r>
      <w:proofErr w:type="gramStart"/>
      <w:r w:rsidRPr="000E03BC">
        <w:t>seek to</w:t>
      </w:r>
      <w:proofErr w:type="gramEnd"/>
      <w:r w:rsidRPr="000E03BC">
        <w:t xml:space="preserve"> honor initiatives, innovations, and individuals that are an exemplary positive force in the lives of blind people and advance the ultimate goal of helping them to live the lives they want. Award winners will be publicly recognized during the 202</w:t>
      </w:r>
      <w:r>
        <w:t>6</w:t>
      </w:r>
      <w:r w:rsidRPr="000E03BC">
        <w:t xml:space="preserve"> </w:t>
      </w:r>
      <w:r>
        <w:t>C</w:t>
      </w:r>
      <w:r w:rsidRPr="000E03BC">
        <w:t xml:space="preserve">onvention of the National Federation of the Blind in </w:t>
      </w:r>
      <w:r>
        <w:t>Austin</w:t>
      </w:r>
      <w:r w:rsidRPr="000E03BC">
        <w:t>, Texas. Each recipient will receive a cash award determined by the Dr. Jacob Bolotin Award Committee and will also be honored with an engraved medallion and plaque.</w:t>
      </w:r>
    </w:p>
    <w:p w14:paraId="6C47361B" w14:textId="77777777" w:rsidR="00F551C6" w:rsidRDefault="00F551C6" w:rsidP="00F551C6"/>
    <w:p w14:paraId="7F511859" w14:textId="1A37DDDD" w:rsidR="00114FC6" w:rsidRPr="000E03BC" w:rsidRDefault="00114FC6" w:rsidP="00F551C6">
      <w:r w:rsidRPr="000E03BC">
        <w:t xml:space="preserve">Dr. Jacob W. Bolotin (1888-1924) was a pioneering blind physician, the first </w:t>
      </w:r>
      <w:r>
        <w:t xml:space="preserve">blind-from-birth person </w:t>
      </w:r>
      <w:r w:rsidRPr="000E03BC">
        <w:t>in history who achieved that goal despite the tremendous challenges faced by blind people in his time. Not only did he realize his own dream; he went on to support and inspire many others in making their own dreams a reality. The awards which bear his name are supported in part by the Alfred and Rosalind Perlman Trust, left as a bequest by Dr. Bolotin’s late nephew and niece</w:t>
      </w:r>
      <w:r>
        <w:t>-in-law</w:t>
      </w:r>
      <w:r w:rsidRPr="000E03BC">
        <w:t xml:space="preserve"> to the Santa Barbara Foundation and the National Federation of the Blind to present the annual cash awards.</w:t>
      </w:r>
    </w:p>
    <w:p w14:paraId="1D6CB8FB" w14:textId="77777777" w:rsidR="00F551C6" w:rsidRDefault="00F551C6" w:rsidP="00F551C6"/>
    <w:p w14:paraId="65200AF0" w14:textId="2FB06703" w:rsidR="00114FC6" w:rsidRPr="000E03BC" w:rsidRDefault="00114FC6" w:rsidP="00F551C6">
      <w:r w:rsidRPr="000E03BC">
        <w:t>As chronicled in his biography, </w:t>
      </w:r>
      <w:r w:rsidRPr="000E03BC">
        <w:rPr>
          <w:i/>
          <w:iCs/>
        </w:rPr>
        <w:t>The Blind Doctor</w:t>
      </w:r>
      <w:r w:rsidRPr="000E03BC">
        <w:t xml:space="preserve"> by Rosalind Perlman, Dr. Bolotin fought ignorance and prejudice to gain entrance to medical school and the medical profession. He became one of the most respected physicians in Chicago during his career, which spanned the period from 1912 until his death in 1924. He was particularly known for his expertise in diseases of the heart and lungs. During his successful career, Dr. Bolotin used his </w:t>
      </w:r>
      <w:r w:rsidRPr="000E03BC">
        <w:lastRenderedPageBreak/>
        <w:t>many public speaking engagements to advocate for employment of the blind and the full integration of the blind into society. Interested in young people in general and blind youth in particular, Dr. Bolotin established the first Boy Scout troop consisting entirely of blind boys and served as its leader.</w:t>
      </w:r>
    </w:p>
    <w:p w14:paraId="195075BA" w14:textId="77777777" w:rsidR="00114FC6" w:rsidRPr="000E03BC" w:rsidRDefault="00114FC6" w:rsidP="00F551C6">
      <w:r w:rsidRPr="000E03BC">
        <w:t xml:space="preserve">Jacob Bolotin’s wife Helen had a sister whose husband died suddenly, leaving her to raise a son, Alfred Perlman. The Perlmans moved in with the </w:t>
      </w:r>
      <w:proofErr w:type="spellStart"/>
      <w:r w:rsidRPr="000E03BC">
        <w:t>Bolotins</w:t>
      </w:r>
      <w:proofErr w:type="spellEnd"/>
      <w:r w:rsidRPr="000E03BC">
        <w:t xml:space="preserve"> when Alfred was eleven, and for four years (until Jacob Bolotin’s untimely death at age thirty-six), “Uncle Jake” became Alfred’s surrogate father. Alfred later married Rosalind, and the couple worked on a book about Dr. Bolotin’s life. After Alfred’s death in 2001, Rosalind dedicated the rest of her life to completing and publishing the book, </w:t>
      </w:r>
      <w:r w:rsidRPr="000E03BC">
        <w:rPr>
          <w:i/>
          <w:iCs/>
        </w:rPr>
        <w:t>The Blind Doctor: The Jacob Bolotin Story,</w:t>
      </w:r>
      <w:r w:rsidRPr="000E03BC">
        <w:t> published by Blue Point Books. The book is available in digital audio format from the National Library Service for the Blind and Print Disabled (NLS) program.</w:t>
      </w:r>
    </w:p>
    <w:p w14:paraId="729F2991" w14:textId="77777777" w:rsidR="00F551C6" w:rsidRDefault="00F551C6" w:rsidP="00F551C6">
      <w:pPr>
        <w:rPr>
          <w:rFonts w:ascii="Calibri" w:hAnsi="Calibri" w:cs="Calibri"/>
        </w:rPr>
      </w:pPr>
    </w:p>
    <w:p w14:paraId="3EC1208F" w14:textId="22AA1974" w:rsidR="00114FC6" w:rsidRPr="000E03BC" w:rsidRDefault="00114FC6" w:rsidP="00F551C6">
      <w:pPr>
        <w:rPr>
          <w:rFonts w:ascii="Calibri" w:hAnsi="Calibri" w:cs="Calibri"/>
        </w:rPr>
      </w:pPr>
      <w:r w:rsidRPr="000E03BC">
        <w:rPr>
          <w:rFonts w:ascii="Calibri" w:hAnsi="Calibri" w:cs="Calibri"/>
        </w:rPr>
        <w:t xml:space="preserve">Past award winners </w:t>
      </w:r>
      <w:r>
        <w:t xml:space="preserve">have included entrepreneurs, volunteers, filmmakers, authors, mathematicians, technology developers, artists, teachers, nonprofit organizations, programs, partnerships, and more. These people, organizations, and projects </w:t>
      </w:r>
      <w:r w:rsidRPr="000E03BC">
        <w:rPr>
          <w:rFonts w:ascii="Calibri" w:hAnsi="Calibri" w:cs="Calibri"/>
        </w:rPr>
        <w:t>have:</w:t>
      </w:r>
    </w:p>
    <w:p w14:paraId="0EA0AFEE" w14:textId="77777777" w:rsidR="00F551C6" w:rsidRDefault="00F551C6" w:rsidP="00F551C6"/>
    <w:p w14:paraId="00CB75AE" w14:textId="77777777" w:rsidR="00F551C6" w:rsidRDefault="00114FC6" w:rsidP="00F551C6">
      <w:pPr>
        <w:pStyle w:val="ListParagraph"/>
        <w:numPr>
          <w:ilvl w:val="0"/>
          <w:numId w:val="26"/>
        </w:numPr>
      </w:pPr>
      <w:r w:rsidRPr="000E03BC">
        <w:t>Broken down barriers facing blind people in innovative ways.</w:t>
      </w:r>
    </w:p>
    <w:p w14:paraId="2E4D4CA1" w14:textId="77777777" w:rsidR="00F551C6" w:rsidRDefault="00114FC6" w:rsidP="00F551C6">
      <w:pPr>
        <w:pStyle w:val="ListParagraph"/>
        <w:numPr>
          <w:ilvl w:val="0"/>
          <w:numId w:val="26"/>
        </w:numPr>
      </w:pPr>
      <w:r w:rsidRPr="000E03BC">
        <w:t>Changed negative perceptions of blindness and blind people.</w:t>
      </w:r>
    </w:p>
    <w:p w14:paraId="244851B3" w14:textId="758FF23F" w:rsidR="00114FC6" w:rsidRPr="000E03BC" w:rsidRDefault="00114FC6" w:rsidP="00F551C6">
      <w:pPr>
        <w:pStyle w:val="ListParagraph"/>
        <w:numPr>
          <w:ilvl w:val="0"/>
          <w:numId w:val="26"/>
        </w:numPr>
      </w:pPr>
      <w:r w:rsidRPr="000E03BC">
        <w:t>Pushed past existing boundaries to inspire blind people to achieve new heights.</w:t>
      </w:r>
    </w:p>
    <w:p w14:paraId="0572FF1F" w14:textId="77777777" w:rsidR="00114FC6" w:rsidRPr="000E03BC" w:rsidRDefault="00114FC6" w:rsidP="00F551C6">
      <w:pPr>
        <w:pStyle w:val="Heading3"/>
      </w:pPr>
      <w:r w:rsidRPr="000E03BC">
        <w:t>Award Description</w:t>
      </w:r>
    </w:p>
    <w:p w14:paraId="27B1F97E" w14:textId="77777777" w:rsidR="00114FC6" w:rsidRPr="000E03BC" w:rsidRDefault="00114FC6" w:rsidP="00F551C6">
      <w:r w:rsidRPr="000E03BC">
        <w:t>In 202</w:t>
      </w:r>
      <w:r>
        <w:t>6,</w:t>
      </w:r>
      <w:r w:rsidRPr="000E03BC">
        <w:t xml:space="preserve"> the National Federation of the Blind will again recognize individuals and organizations that have distinguished themselves in accordance with the criteria established to receive a Dr. Jacob Bolotin Award. The committee will determine both the number of awards and the value of each cash award presented. The Federation determines the total amount to be distributed each year based on income received from the trust supporting the award program. The award categories for each year are blind individuals</w:t>
      </w:r>
      <w:r>
        <w:t>;</w:t>
      </w:r>
      <w:r w:rsidRPr="000E03BC">
        <w:t xml:space="preserve"> sighted individuals</w:t>
      </w:r>
      <w:r>
        <w:t>;</w:t>
      </w:r>
      <w:r w:rsidRPr="000E03BC">
        <w:t xml:space="preserve"> and organizations, corporations, or other entities. Individuals may </w:t>
      </w:r>
      <w:r w:rsidRPr="000E03BC">
        <w:lastRenderedPageBreak/>
        <w:t>apply on their own behalf or may submit a third-party nomination, or the committee may also consider other individual or organizational candidates.</w:t>
      </w:r>
    </w:p>
    <w:p w14:paraId="71BD1736" w14:textId="77777777" w:rsidR="00114FC6" w:rsidRPr="000E03BC" w:rsidRDefault="00114FC6" w:rsidP="00F551C6">
      <w:pPr>
        <w:pStyle w:val="Heading3"/>
      </w:pPr>
      <w:r w:rsidRPr="000E03BC">
        <w:t>Who Should Apply?</w:t>
      </w:r>
    </w:p>
    <w:p w14:paraId="7E30548C" w14:textId="77777777" w:rsidR="00114FC6" w:rsidRPr="000E03BC" w:rsidRDefault="00114FC6" w:rsidP="00F551C6">
      <w:r w:rsidRPr="000E03BC">
        <w:rPr>
          <w:b/>
          <w:bCs/>
        </w:rPr>
        <w:t>Individuals:</w:t>
      </w:r>
      <w:r w:rsidRPr="000E03BC">
        <w:t xml:space="preserve"> Only individuals over eighteen years of age may be considered for a Dr. Jacob Bolotin Award. Applicants must demonstrate that they have shown substantial initiative and leadership in improving the lives of the blind. Examples of such initiative include but are not limited to developing products, technologies, or techniques that increase the independence of the blind; directing quality programs or agencies for the blind; or mentoring other blind people. All individual applicants or third-party applicants nominating other individuals must demonstrate that the work to be recognized has been conducted within the twelve months preceding the application and/or that the work is continuing. Applications by or on behalf of individuals must include at least one letter of recommendation from a </w:t>
      </w:r>
      <w:proofErr w:type="gramStart"/>
      <w:r w:rsidRPr="000E03BC">
        <w:t>person</w:t>
      </w:r>
      <w:proofErr w:type="gramEnd"/>
      <w:r w:rsidRPr="000E03BC">
        <w:t xml:space="preserve"> familiar with or directly affected by the work to be recognized.</w:t>
      </w:r>
    </w:p>
    <w:p w14:paraId="39A72FCD" w14:textId="77777777" w:rsidR="00F551C6" w:rsidRDefault="00F551C6" w:rsidP="00F551C6">
      <w:pPr>
        <w:rPr>
          <w:b/>
          <w:bCs/>
        </w:rPr>
      </w:pPr>
    </w:p>
    <w:p w14:paraId="1F286849" w14:textId="53F358EC" w:rsidR="00114FC6" w:rsidRPr="000E03BC" w:rsidRDefault="00114FC6" w:rsidP="00F551C6">
      <w:r w:rsidRPr="000E03BC">
        <w:rPr>
          <w:b/>
          <w:bCs/>
        </w:rPr>
        <w:t>Organizations:</w:t>
      </w:r>
      <w:r w:rsidRPr="000E03BC">
        <w:t xml:space="preserve"> Organizations may apply for a Dr. Jacob Bolotin Award in order to further programs, services, technology, or techniques of unique and outstanding merit that have assisted and will continue to assist the blind. Applications from third parties nominating an organization will also be considered. The organization category includes for-profit or nonprofit corporations or organizations or other entities, such as a specific division within an organization. Organizations or third-party applicants must demonstrate that the programs or services to be recognized include substantial participation by blind people as developers, mentors, administrators, or executives and not merely as clients, consumers, or beneficiaries. For example, an organization operating a program for blind youth might demonstrate that a substantial number of the counselors, teachers, or mentors involved in the program are blind. The organization or third-party applicant must demonstrate that it has substantially aided blind people within the twelve months prior to application and that an award would support efforts to build on previous successes. The application must also include at least one testimonial from a blind person who has benefited </w:t>
      </w:r>
      <w:r w:rsidRPr="000E03BC">
        <w:lastRenderedPageBreak/>
        <w:t>substantially from the programs or services.</w:t>
      </w:r>
    </w:p>
    <w:p w14:paraId="68BA47AF" w14:textId="77777777" w:rsidR="00F551C6" w:rsidRDefault="00F551C6" w:rsidP="00F551C6"/>
    <w:p w14:paraId="6C3581DF" w14:textId="0657934B" w:rsidR="00114FC6" w:rsidRPr="000E03BC" w:rsidRDefault="00114FC6" w:rsidP="00F551C6">
      <w:r w:rsidRPr="000E03BC">
        <w:t>To qualify for an award, both individuals and organizations must provide programs, services, or benefits to blind people in the United States of America.</w:t>
      </w:r>
    </w:p>
    <w:p w14:paraId="5BC4418B" w14:textId="77777777" w:rsidR="00114FC6" w:rsidRPr="000E03BC" w:rsidRDefault="00114FC6" w:rsidP="00F551C6">
      <w:pPr>
        <w:pStyle w:val="Heading3"/>
      </w:pPr>
      <w:r w:rsidRPr="000E03BC">
        <w:t>Procedures</w:t>
      </w:r>
    </w:p>
    <w:p w14:paraId="13136351" w14:textId="77777777" w:rsidR="00114FC6" w:rsidRPr="000E03BC" w:rsidRDefault="00114FC6" w:rsidP="00F551C6">
      <w:r w:rsidRPr="000E03BC">
        <w:t>More information, including an online application, can be found on the National Federation of the Blind website at </w:t>
      </w:r>
      <w:hyperlink r:id="rId24" w:history="1">
        <w:r w:rsidRPr="000E03BC">
          <w:rPr>
            <w:color w:val="0000FF"/>
            <w:u w:val="single"/>
          </w:rPr>
          <w:t>https://nfb.org/bolotin</w:t>
        </w:r>
      </w:hyperlink>
      <w:r w:rsidRPr="000E03BC">
        <w:t>.</w:t>
      </w:r>
    </w:p>
    <w:p w14:paraId="353BD318" w14:textId="77777777" w:rsidR="00F551C6" w:rsidRDefault="00F551C6" w:rsidP="00F551C6"/>
    <w:p w14:paraId="69D5CA87" w14:textId="00897AE2" w:rsidR="00114FC6" w:rsidRPr="000E03BC" w:rsidRDefault="00114FC6" w:rsidP="00F551C6">
      <w:r w:rsidRPr="000E03BC">
        <w:t>Online submission of nominations, letters of support, and other relevant materials is strongly encouraged, but applications sent by mail and postmarked by the deadline will also be accepted. The 202</w:t>
      </w:r>
      <w:r>
        <w:t>6</w:t>
      </w:r>
      <w:r w:rsidRPr="000E03BC">
        <w:t xml:space="preserve"> deadline for application submission is April 15, and recipients chosen by the committee will be individually notified of their selection no later than May 15. Receipt of all complete applications will be acknowledged, but only those applicants chosen to receive an award will be notified of their selection. All decisions of the Dr. Jacob Bolotin Award Committee are final.</w:t>
      </w:r>
    </w:p>
    <w:p w14:paraId="7D5CBF51" w14:textId="77777777" w:rsidR="00F551C6" w:rsidRDefault="00F551C6" w:rsidP="00F551C6"/>
    <w:p w14:paraId="49C78E69" w14:textId="71AC62F2" w:rsidR="00114FC6" w:rsidRPr="000E03BC" w:rsidRDefault="00114FC6" w:rsidP="00F551C6">
      <w:r w:rsidRPr="000E03BC">
        <w:t xml:space="preserve">The awards will be presented in July during the annual convention of the National Federation of the Blind. Individuals selected to receive an award must appear in person, not send a representative. Organizations may send an individual representative, preferably their chief executive officer. Recipient candidates must confirm that they will appear in person to accept the award at the National Federation of the Blind </w:t>
      </w:r>
      <w:r>
        <w:t>C</w:t>
      </w:r>
      <w:r w:rsidRPr="000E03BC">
        <w:t xml:space="preserve">onvention. Failure to confirm attendance </w:t>
      </w:r>
      <w:proofErr w:type="gramStart"/>
      <w:r w:rsidRPr="000E03BC">
        <w:t>for</w:t>
      </w:r>
      <w:proofErr w:type="gramEnd"/>
      <w:r w:rsidRPr="000E03BC">
        <w:t xml:space="preserve"> the award presentation by June 1 will result in forfeiture of the award.</w:t>
      </w:r>
    </w:p>
    <w:p w14:paraId="07AF252B" w14:textId="77777777" w:rsidR="00114FC6" w:rsidRPr="000E03BC" w:rsidRDefault="00114FC6" w:rsidP="00F551C6">
      <w:pPr>
        <w:pStyle w:val="Heading3"/>
      </w:pPr>
      <w:r w:rsidRPr="000E03BC">
        <w:t>Ineligible Persons</w:t>
      </w:r>
    </w:p>
    <w:p w14:paraId="65319FFC" w14:textId="77777777" w:rsidR="00114FC6" w:rsidRDefault="00114FC6" w:rsidP="00F551C6">
      <w:r w:rsidRPr="000E03BC">
        <w:t>Those employed full-time by the National Federation of the Blind may not apply for a Dr. Jacob Bolotin Award for work performed within the scope of their employment. Students may not apply for both a Dr. Jacob Bolotin Award and a National Federation of the Blind Scholarship in the same year.</w:t>
      </w:r>
    </w:p>
    <w:p w14:paraId="4E4D1A57" w14:textId="77777777" w:rsidR="00A7373A" w:rsidRDefault="00A7373A" w:rsidP="00A7373A">
      <w:pPr>
        <w:spacing w:before="80"/>
        <w:rPr>
          <w:rFonts w:eastAsia="Calibri" w:cs="Calibri"/>
          <w:color w:val="000000"/>
        </w:rPr>
      </w:pPr>
    </w:p>
    <w:p w14:paraId="105E9F2E" w14:textId="77777777" w:rsidR="00DF39CF" w:rsidRPr="000F1FFC" w:rsidRDefault="00DF39CF" w:rsidP="00DF39CF">
      <w:pPr>
        <w:spacing w:after="240"/>
        <w:jc w:val="center"/>
        <w:rPr>
          <w:color w:val="000000"/>
        </w:rPr>
      </w:pPr>
      <w:r w:rsidRPr="000F1FFC">
        <w:rPr>
          <w:color w:val="000000"/>
        </w:rPr>
        <w:t xml:space="preserve">---------- </w:t>
      </w:r>
    </w:p>
    <w:p w14:paraId="47D68DB1" w14:textId="7E245184" w:rsidR="00EC5735" w:rsidRDefault="00EC5735" w:rsidP="00EC5735">
      <w:r w:rsidRPr="00EC5735">
        <w:t>[PHOTO CAPTION: Anil Lewis]</w:t>
      </w:r>
    </w:p>
    <w:p w14:paraId="7B52793E" w14:textId="77777777" w:rsidR="00EC5735" w:rsidRPr="00EC5735" w:rsidRDefault="00EC5735" w:rsidP="00EC5735">
      <w:pPr>
        <w:rPr>
          <w:rStyle w:val="Heading1Char"/>
          <w:sz w:val="22"/>
          <w:szCs w:val="22"/>
        </w:rPr>
      </w:pPr>
    </w:p>
    <w:p w14:paraId="74B62BC2" w14:textId="77777777" w:rsidR="00F551C6" w:rsidRDefault="00F551C6" w:rsidP="00F551C6">
      <w:pPr>
        <w:pStyle w:val="Heading2"/>
      </w:pPr>
      <w:r w:rsidRPr="00F551C6">
        <w:t>A $10,000 Investment</w:t>
      </w:r>
    </w:p>
    <w:p w14:paraId="0D069193" w14:textId="1B1E4E7F" w:rsidR="00EC5735" w:rsidRPr="00F551C6" w:rsidRDefault="00EC5735" w:rsidP="00F551C6">
      <w:pPr>
        <w:jc w:val="center"/>
        <w:rPr>
          <w:b/>
          <w:bCs/>
        </w:rPr>
      </w:pPr>
      <w:r w:rsidRPr="00F551C6">
        <w:rPr>
          <w:b/>
          <w:bCs/>
        </w:rPr>
        <w:t>by Anil Lewis</w:t>
      </w:r>
    </w:p>
    <w:p w14:paraId="40857921" w14:textId="77777777" w:rsidR="00631FAF" w:rsidRPr="00EC5735" w:rsidRDefault="00631FAF" w:rsidP="00EC5735">
      <w:pPr>
        <w:jc w:val="center"/>
      </w:pPr>
    </w:p>
    <w:p w14:paraId="500B78D0" w14:textId="77777777" w:rsidR="00EC5735" w:rsidRDefault="00EC5735" w:rsidP="00EC5735">
      <w:r w:rsidRPr="00EC5735">
        <w:t xml:space="preserve">As a blind college student, I had to think constantly about how to position myself for success—how to fund my education, expand my network, and build a future grounded in opportunity rather than limitation. When I reflect on pivotal moments in my own journey, one experience stands out above all others: being awarded the Dr. Kenneth Jernigan Memorial Scholarship </w:t>
      </w:r>
      <w:proofErr w:type="gramStart"/>
      <w:r w:rsidRPr="00EC5735">
        <w:t>in</w:t>
      </w:r>
      <w:proofErr w:type="gramEnd"/>
      <w:r w:rsidRPr="00EC5735">
        <w:t xml:space="preserve"> the amount of $10,000 in 2002. That scholarship was far more than a financial award; it was an investment. It was an investment in my education, in my confidence, and in my belief that I could build the life I envisioned.</w:t>
      </w:r>
    </w:p>
    <w:p w14:paraId="0DB2C487" w14:textId="77777777" w:rsidR="00631FAF" w:rsidRPr="00EC5735" w:rsidRDefault="00631FAF" w:rsidP="00EC5735"/>
    <w:p w14:paraId="6326972E" w14:textId="77777777" w:rsidR="00EC5735" w:rsidRDefault="00EC5735" w:rsidP="00EC5735">
      <w:r w:rsidRPr="00EC5735">
        <w:t>This same investment has been made in hundreds of blind students over the years, and every year the National Federation of the Blind selects thirty more outstanding blind scholars to join this legacy. If you are a blind student pursuing postsecondary education, I strongly encourage you to apply. This is an opportunity that can change the direction of your academic and professional career, just as it did mine.</w:t>
      </w:r>
    </w:p>
    <w:p w14:paraId="54411A0B" w14:textId="77777777" w:rsidR="00631FAF" w:rsidRPr="00EC5735" w:rsidRDefault="00631FAF" w:rsidP="00EC5735"/>
    <w:p w14:paraId="5A82B4D3" w14:textId="77777777" w:rsidR="00EC5735" w:rsidRDefault="00EC5735" w:rsidP="00EC5735">
      <w:r w:rsidRPr="00EC5735">
        <w:t xml:space="preserve">One of the things I appreciated most when I first applied was that </w:t>
      </w:r>
      <w:r w:rsidRPr="00EC5735">
        <w:rPr>
          <w:i/>
          <w:iCs/>
        </w:rPr>
        <w:t>membership in the National Federation of the Blind is not required</w:t>
      </w:r>
      <w:r w:rsidRPr="00EC5735">
        <w:t xml:space="preserve">. Many students who apply do not initially know much about the organization. What matters is a recognition of the capacity of blind people and a commitment to living that belief. Scholarship winners are expected to embrace the understanding that blind people can compete </w:t>
      </w:r>
      <w:proofErr w:type="gramStart"/>
      <w:r w:rsidRPr="00EC5735">
        <w:t>on</w:t>
      </w:r>
      <w:proofErr w:type="gramEnd"/>
      <w:r w:rsidRPr="00EC5735">
        <w:t xml:space="preserve"> terms of equality with our sighted peers and contribute meaningfully to society. If you embody that belief—or are ready to grow into it—you belong in this applicant pool.</w:t>
      </w:r>
    </w:p>
    <w:p w14:paraId="36383248" w14:textId="77777777" w:rsidR="00631FAF" w:rsidRPr="00EC5735" w:rsidRDefault="00631FAF" w:rsidP="00EC5735"/>
    <w:p w14:paraId="635FD8D1" w14:textId="77777777" w:rsidR="00EC5735" w:rsidRDefault="00EC5735" w:rsidP="00EC5735">
      <w:r w:rsidRPr="00EC5735">
        <w:t xml:space="preserve">Our scholarships are merit-based and highly competitive. Each year, hundreds of students apply, and thirty are selected as finalists. While that </w:t>
      </w:r>
      <w:r w:rsidRPr="00EC5735">
        <w:lastRenderedPageBreak/>
        <w:t xml:space="preserve">may seem daunting, do not let the competitive nature discourage you. There is substantial value in the application process itself. By applying, you will engage with leaders and members of your state affiliate who have the potential to become mentors, allies, and sources of support throughout your college career. Some applicants apply multiple times before becoming finalists; persistence is recognized and rewarded. Additionally, many state affiliates of the National Federation of the Blind offer their own scholarships, which may provide you with additional opportunities to further your academic goals.  </w:t>
      </w:r>
    </w:p>
    <w:p w14:paraId="51C82406" w14:textId="77777777" w:rsidR="00631FAF" w:rsidRPr="00EC5735" w:rsidRDefault="00631FAF" w:rsidP="00EC5735"/>
    <w:p w14:paraId="6F0DC5C8" w14:textId="21E2FB5E" w:rsidR="00EC5735" w:rsidRDefault="00EC5735" w:rsidP="00EC5735">
      <w:r w:rsidRPr="00EC5735">
        <w:t xml:space="preserve">And now, more than ever, the opportunity is worth pursuing. College is expensive, and the Federation is committed to helping blind students meet that challenge. For years, the top national scholarship was $10,000, with others ranging from $3,000 to $8,000. Recently, our </w:t>
      </w:r>
      <w:r w:rsidR="00F551C6" w:rsidRPr="00EC5735">
        <w:t>National</w:t>
      </w:r>
      <w:r w:rsidRPr="00EC5735">
        <w:t xml:space="preserve"> Board of Directors voted to raise </w:t>
      </w:r>
      <w:r w:rsidRPr="00EC5735">
        <w:rPr>
          <w:i/>
          <w:iCs/>
        </w:rPr>
        <w:t>all</w:t>
      </w:r>
      <w:r w:rsidRPr="00EC5735">
        <w:t> thirty scholarships to $10,000 beginning in 2026. That means every finalist receives the same significant financial award, along with additional support and gifts.</w:t>
      </w:r>
    </w:p>
    <w:p w14:paraId="4FABE552" w14:textId="77777777" w:rsidR="00631FAF" w:rsidRPr="00EC5735" w:rsidRDefault="00631FAF" w:rsidP="00EC5735"/>
    <w:p w14:paraId="7E696D28" w14:textId="77777777" w:rsidR="00EC5735" w:rsidRDefault="00EC5735" w:rsidP="00EC5735">
      <w:r w:rsidRPr="00EC5735">
        <w:t xml:space="preserve">Yet </w:t>
      </w:r>
      <w:proofErr w:type="gramStart"/>
      <w:r w:rsidRPr="00EC5735">
        <w:t>the money</w:t>
      </w:r>
      <w:proofErr w:type="gramEnd"/>
      <w:r w:rsidRPr="00EC5735">
        <w:t xml:space="preserve"> is only part of what makes this program so transformative. The scholarship committee—comprised of thirty successful blind adults—does more than </w:t>
      </w:r>
      <w:proofErr w:type="gramStart"/>
      <w:r w:rsidRPr="00EC5735">
        <w:t>select</w:t>
      </w:r>
      <w:proofErr w:type="gramEnd"/>
      <w:r w:rsidRPr="00EC5735">
        <w:t xml:space="preserve"> winners. They mentor finalists throughout the national convention, a required and unforgettable part of the experience. These mentors introduce you to leading members of the Federation and connect you with blind professionals across nearly every discipline imaginable. Many of those relationships continue long after the convention ends.</w:t>
      </w:r>
    </w:p>
    <w:p w14:paraId="02B9710C" w14:textId="77777777" w:rsidR="00631FAF" w:rsidRPr="00EC5735" w:rsidRDefault="00631FAF" w:rsidP="00EC5735"/>
    <w:p w14:paraId="2D8DA021" w14:textId="3A32B17C" w:rsidR="00EC5735" w:rsidRDefault="00EC5735" w:rsidP="00EC5735">
      <w:r w:rsidRPr="00EC5735">
        <w:t xml:space="preserve">The convention itself is a powerful environment for a blind student. You will engage with your cohort, exchange perspectives and strategies, and meet hundreds of blind people thriving in careers you may never have realized were accessible. It is the kind of immersion that resets expectations and expands your sense of what is possible. Through discussions with these successful blind mentors, scholarship winners have an unequaled opportunity to get to know our organization’s leaders.  </w:t>
      </w:r>
      <w:r w:rsidR="0050768C" w:rsidRPr="0050768C">
        <w:t>Furthermore, by asking questions and discussing their own ideas and opinions, they also have the chance to make all our Federation experiences richer. They share their own</w:t>
      </w:r>
      <w:r w:rsidRPr="00EC5735">
        <w:t xml:space="preserve"> diverse </w:t>
      </w:r>
      <w:r w:rsidRPr="00EC5735">
        <w:lastRenderedPageBreak/>
        <w:t>experiences and perspectives during the National Federation of the Blind Board of Directors meeting and at student division events.</w:t>
      </w:r>
    </w:p>
    <w:p w14:paraId="723A94F0" w14:textId="77777777" w:rsidR="00631FAF" w:rsidRPr="00EC5735" w:rsidRDefault="00631FAF" w:rsidP="00EC5735"/>
    <w:p w14:paraId="2D44CA90" w14:textId="77777777" w:rsidR="00EC5735" w:rsidRDefault="00EC5735" w:rsidP="00EC5735">
      <w:r w:rsidRPr="00EC5735">
        <w:t xml:space="preserve">Past NFB scholarship recipients represent a broad range of academic fields, backgrounds, ages, and experiences. What they share is strong academic performance, leadership potential, and a commitment to contributing to their communities. Does this sound like you? You could be one of our 2026 scholarship finalists.  </w:t>
      </w:r>
    </w:p>
    <w:p w14:paraId="1B2B0494" w14:textId="77777777" w:rsidR="00631FAF" w:rsidRPr="00EC5735" w:rsidRDefault="00631FAF" w:rsidP="00EC5735"/>
    <w:p w14:paraId="392F42AF" w14:textId="77777777" w:rsidR="00631FAF" w:rsidRDefault="00EC5735" w:rsidP="00EC5735">
      <w:r w:rsidRPr="00EC5735">
        <w:t>To be eligible for an NFB scholarship, you must:</w:t>
      </w:r>
    </w:p>
    <w:p w14:paraId="2A2C62ED" w14:textId="77777777" w:rsidR="00247271" w:rsidRDefault="00247271" w:rsidP="00EC5735"/>
    <w:p w14:paraId="1864F270" w14:textId="77777777" w:rsidR="00247271" w:rsidRDefault="00EC5735" w:rsidP="00247271">
      <w:pPr>
        <w:pStyle w:val="ListParagraph"/>
        <w:numPr>
          <w:ilvl w:val="0"/>
          <w:numId w:val="17"/>
        </w:numPr>
      </w:pPr>
      <w:r w:rsidRPr="00247271">
        <w:t>Be legally blind in both eyes and able to provide proof of legal blindness.</w:t>
      </w:r>
    </w:p>
    <w:p w14:paraId="2F46BB0A" w14:textId="77777777" w:rsidR="00247271" w:rsidRDefault="00EC5735" w:rsidP="00247271">
      <w:pPr>
        <w:pStyle w:val="ListParagraph"/>
        <w:numPr>
          <w:ilvl w:val="0"/>
          <w:numId w:val="17"/>
        </w:numPr>
      </w:pPr>
      <w:r w:rsidRPr="00247271">
        <w:t>Reside in the United States, the District of Columbia, or Puerto Rico.</w:t>
      </w:r>
    </w:p>
    <w:p w14:paraId="2D1349B1" w14:textId="77777777" w:rsidR="00247271" w:rsidRDefault="00EC5735" w:rsidP="00247271">
      <w:pPr>
        <w:pStyle w:val="ListParagraph"/>
        <w:numPr>
          <w:ilvl w:val="0"/>
          <w:numId w:val="17"/>
        </w:numPr>
      </w:pPr>
      <w:r w:rsidRPr="00247271">
        <w:t>Be 18 years of age by July 3, 2026.</w:t>
      </w:r>
    </w:p>
    <w:p w14:paraId="38FF14F0" w14:textId="77777777" w:rsidR="00247271" w:rsidRDefault="00EC5735" w:rsidP="00247271">
      <w:pPr>
        <w:pStyle w:val="ListParagraph"/>
        <w:numPr>
          <w:ilvl w:val="0"/>
          <w:numId w:val="17"/>
        </w:numPr>
      </w:pPr>
      <w:r w:rsidRPr="00247271">
        <w:t>Be pursuing or planning to pursue a full-time postsecondary degree program in the fall of 2026; up to five part-time students may also be selected.</w:t>
      </w:r>
    </w:p>
    <w:p w14:paraId="431BAF1C" w14:textId="508C7F5E" w:rsidR="00EC5735" w:rsidRPr="00247271" w:rsidRDefault="00EC5735" w:rsidP="00247271">
      <w:pPr>
        <w:pStyle w:val="ListParagraph"/>
        <w:numPr>
          <w:ilvl w:val="0"/>
          <w:numId w:val="17"/>
        </w:numPr>
      </w:pPr>
      <w:r w:rsidRPr="00247271">
        <w:t>Attend the full 2026 National Convention in Austin, Texas, from July 3–8; assistance will be provided to all finalists.</w:t>
      </w:r>
    </w:p>
    <w:p w14:paraId="181992E0" w14:textId="2E2444C7" w:rsidR="00EC5735" w:rsidRDefault="00EC5735" w:rsidP="00F551C6">
      <w:r w:rsidRPr="00EC5735">
        <w:t>Take the next step and apply! Visit </w:t>
      </w:r>
      <w:hyperlink r:id="rId25" w:history="1">
        <w:r w:rsidR="00F551C6" w:rsidRPr="00544E1B">
          <w:rPr>
            <w:rStyle w:val="Hyperlink"/>
            <w:sz w:val="28"/>
          </w:rPr>
          <w:t>www.nfb.org/scholarships</w:t>
        </w:r>
      </w:hyperlink>
      <w:r w:rsidR="00F551C6" w:rsidRPr="00F551C6">
        <w:t>,</w:t>
      </w:r>
      <w:r w:rsidR="00F551C6">
        <w:t xml:space="preserve"> </w:t>
      </w:r>
      <w:r w:rsidRPr="00EC5735">
        <w:t xml:space="preserve">read the eligibility FAQs and submission checklist, complete the 2026 application, gather your documents, and schedule your interview with your NFB affiliate president. You can save your progress and return to the application as needed prior to the March 31, </w:t>
      </w:r>
      <w:proofErr w:type="gramStart"/>
      <w:r w:rsidRPr="00EC5735">
        <w:t>2026</w:t>
      </w:r>
      <w:proofErr w:type="gramEnd"/>
      <w:r w:rsidRPr="00EC5735">
        <w:t xml:space="preserve"> deadline. Just be sure to hit the submit button when your application is complete!</w:t>
      </w:r>
    </w:p>
    <w:p w14:paraId="3608FFAD" w14:textId="77777777" w:rsidR="00247271" w:rsidRPr="00EC5735" w:rsidRDefault="00247271" w:rsidP="00EC5735"/>
    <w:p w14:paraId="1DE671E0" w14:textId="77777777" w:rsidR="00247271" w:rsidRDefault="00EC5735" w:rsidP="00EC5735">
      <w:r w:rsidRPr="00EC5735">
        <w:t>As someone who has been through this process, my advice is simple:</w:t>
      </w:r>
    </w:p>
    <w:p w14:paraId="47EDB623" w14:textId="77777777" w:rsidR="00247271" w:rsidRDefault="00247271" w:rsidP="00EC5735"/>
    <w:p w14:paraId="1256EBBD" w14:textId="77777777" w:rsidR="00247271" w:rsidRDefault="00EC5735" w:rsidP="00247271">
      <w:pPr>
        <w:pStyle w:val="ListParagraph"/>
        <w:numPr>
          <w:ilvl w:val="0"/>
          <w:numId w:val="18"/>
        </w:numPr>
      </w:pPr>
      <w:proofErr w:type="gramStart"/>
      <w:r w:rsidRPr="00247271">
        <w:t>Provide</w:t>
      </w:r>
      <w:proofErr w:type="gramEnd"/>
      <w:r w:rsidRPr="00247271">
        <w:t xml:space="preserve"> every required document—missing information can cost you consideration.</w:t>
      </w:r>
    </w:p>
    <w:p w14:paraId="5624A449" w14:textId="77777777" w:rsidR="00247271" w:rsidRDefault="00EC5735" w:rsidP="00247271">
      <w:pPr>
        <w:pStyle w:val="ListParagraph"/>
        <w:numPr>
          <w:ilvl w:val="0"/>
          <w:numId w:val="18"/>
        </w:numPr>
      </w:pPr>
      <w:r w:rsidRPr="00247271">
        <w:t xml:space="preserve">Choose references who understand and respect your </w:t>
      </w:r>
      <w:proofErr w:type="gramStart"/>
      <w:r w:rsidRPr="00247271">
        <w:t>abilities, and</w:t>
      </w:r>
      <w:proofErr w:type="gramEnd"/>
      <w:r w:rsidRPr="00247271">
        <w:t xml:space="preserve"> can represent them with genuine positivity. </w:t>
      </w:r>
    </w:p>
    <w:p w14:paraId="28245CB7" w14:textId="1FFA087F" w:rsidR="00EC5735" w:rsidRPr="00247271" w:rsidRDefault="00EC5735" w:rsidP="00247271">
      <w:pPr>
        <w:pStyle w:val="ListParagraph"/>
        <w:numPr>
          <w:ilvl w:val="0"/>
          <w:numId w:val="18"/>
        </w:numPr>
      </w:pPr>
      <w:r w:rsidRPr="00247271">
        <w:t xml:space="preserve">Most of all, focus on your essay. </w:t>
      </w:r>
      <w:proofErr w:type="gramStart"/>
      <w:r w:rsidRPr="00247271">
        <w:t>The</w:t>
      </w:r>
      <w:proofErr w:type="gramEnd"/>
      <w:r w:rsidRPr="00247271">
        <w:t xml:space="preserve"> essay is your opportunity to let our scholarship committee members get to know you. You should describe your life, how you live it, and how you’d like to live it.</w:t>
      </w:r>
    </w:p>
    <w:p w14:paraId="16059AF2" w14:textId="77777777" w:rsidR="00EC5735" w:rsidRDefault="00EC5735" w:rsidP="00EC5735">
      <w:r w:rsidRPr="00EC5735">
        <w:lastRenderedPageBreak/>
        <w:t>When I stood before the Board of Directors as a 2002 scholarship finalist, I said, “This is very humbling. I want to take this opportunity to express to all of you that I consider this scholarship an investment as well as an award.” I explained that I would use my graduate degree to help build opportunities for blind people, fight for equality, and ensure economic security for others. I meant every word.</w:t>
      </w:r>
    </w:p>
    <w:p w14:paraId="0900A52A" w14:textId="77777777" w:rsidR="00247271" w:rsidRPr="00EC5735" w:rsidRDefault="00247271" w:rsidP="00EC5735"/>
    <w:p w14:paraId="7015EDCF" w14:textId="77777777" w:rsidR="00EC5735" w:rsidRDefault="00EC5735" w:rsidP="00EC5735">
      <w:r w:rsidRPr="00EC5735">
        <w:t>That scholarship helped me complete my Master of Public Administration. I later realized that the nonprofit center I envisioned building already existed. It was the National Federation of the Blind Jernigan Institute, where I now serve as Executive Director of Blindness Initiatives. I continue this work because of the investment the Federation made in me. Thousands of blind people have benefited from that investment, and thousands more will.</w:t>
      </w:r>
    </w:p>
    <w:p w14:paraId="67D99F31" w14:textId="77777777" w:rsidR="00247271" w:rsidRPr="00EC5735" w:rsidRDefault="00247271" w:rsidP="00EC5735"/>
    <w:p w14:paraId="14510B5F" w14:textId="77777777" w:rsidR="00EC5735" w:rsidRDefault="00EC5735" w:rsidP="00EC5735">
      <w:r w:rsidRPr="00EC5735">
        <w:t>Apply for an NFB national scholarship today. I look forward to the return on the investment we will make in you.</w:t>
      </w:r>
    </w:p>
    <w:p w14:paraId="4AA253F8" w14:textId="77777777" w:rsidR="00247271" w:rsidRPr="00EC5735" w:rsidRDefault="00247271" w:rsidP="00EC5735"/>
    <w:p w14:paraId="042E0804" w14:textId="75D14B69" w:rsidR="00EC5735" w:rsidRDefault="00EC5735" w:rsidP="00EC5735">
      <w:r w:rsidRPr="00EC5735">
        <w:t>Information, applications, and resources are available at </w:t>
      </w:r>
      <w:hyperlink r:id="rId26" w:history="1">
        <w:r w:rsidR="00F551C6" w:rsidRPr="00544E1B">
          <w:rPr>
            <w:rStyle w:val="Hyperlink"/>
            <w:sz w:val="28"/>
          </w:rPr>
          <w:t>www.nfb.org/scholarships</w:t>
        </w:r>
      </w:hyperlink>
      <w:r w:rsidR="00F551C6" w:rsidRPr="00F551C6">
        <w:t>,</w:t>
      </w:r>
      <w:r w:rsidR="00F551C6">
        <w:t xml:space="preserve"> </w:t>
      </w:r>
      <w:r w:rsidRPr="00EC5735">
        <w:t>including links to information about previous winners, student tools, and additional guidance. This is your moment—take it.</w:t>
      </w:r>
    </w:p>
    <w:p w14:paraId="44FB3658" w14:textId="77777777" w:rsidR="00247271" w:rsidRDefault="00247271" w:rsidP="00EC5735"/>
    <w:p w14:paraId="7B8D880E" w14:textId="77777777" w:rsidR="00DF39CF" w:rsidRPr="000F1FFC" w:rsidRDefault="00DF39CF" w:rsidP="00DF39CF">
      <w:pPr>
        <w:spacing w:after="240"/>
        <w:jc w:val="center"/>
        <w:rPr>
          <w:color w:val="000000"/>
        </w:rPr>
      </w:pPr>
      <w:r w:rsidRPr="000F1FFC">
        <w:rPr>
          <w:color w:val="000000"/>
        </w:rPr>
        <w:t xml:space="preserve">---------- </w:t>
      </w:r>
    </w:p>
    <w:p w14:paraId="459E8430" w14:textId="77777777" w:rsidR="00BD59B9" w:rsidRPr="00C64FA3" w:rsidRDefault="00BD59B9" w:rsidP="00F551C6">
      <w:r w:rsidRPr="00C64FA3">
        <w:t>[PHOTO CAPTION: Carla McQuillan]</w:t>
      </w:r>
    </w:p>
    <w:p w14:paraId="6D41FEE6" w14:textId="77777777" w:rsidR="00BD59B9" w:rsidRPr="00C64FA3" w:rsidRDefault="00BD59B9" w:rsidP="00C64FA3">
      <w:pPr>
        <w:jc w:val="center"/>
        <w:rPr>
          <w:sz w:val="40"/>
          <w:szCs w:val="40"/>
        </w:rPr>
      </w:pPr>
    </w:p>
    <w:p w14:paraId="17DCB91D" w14:textId="77777777" w:rsidR="00BD59B9" w:rsidRDefault="00BD59B9" w:rsidP="00F551C6">
      <w:pPr>
        <w:pStyle w:val="Heading2"/>
      </w:pPr>
      <w:r w:rsidRPr="00C64FA3">
        <w:t>The 2026 Distinguished Educator of Blind Students Award</w:t>
      </w:r>
    </w:p>
    <w:p w14:paraId="79C4E70F" w14:textId="77777777" w:rsidR="00DF39CF" w:rsidRPr="00DF39CF" w:rsidRDefault="00DF39CF" w:rsidP="00DF39CF"/>
    <w:p w14:paraId="09B6553F" w14:textId="77777777" w:rsidR="00BD59B9" w:rsidRPr="00F551C6" w:rsidRDefault="00BD59B9" w:rsidP="00F13042">
      <w:pPr>
        <w:jc w:val="center"/>
        <w:rPr>
          <w:b/>
          <w:bCs/>
        </w:rPr>
      </w:pPr>
      <w:r w:rsidRPr="00F551C6">
        <w:rPr>
          <w:b/>
          <w:bCs/>
        </w:rPr>
        <w:t>by Carla McQuillan</w:t>
      </w:r>
      <w:r w:rsidRPr="00F551C6">
        <w:rPr>
          <w:b/>
          <w:bCs/>
        </w:rPr>
        <w:br/>
      </w:r>
    </w:p>
    <w:p w14:paraId="32F0FED8" w14:textId="77777777" w:rsidR="00BD59B9" w:rsidRPr="00C64FA3" w:rsidRDefault="00BD59B9" w:rsidP="00BD59B9">
      <w:pPr>
        <w:rPr>
          <w:b/>
          <w:bCs/>
        </w:rPr>
      </w:pPr>
      <w:r w:rsidRPr="00C64FA3">
        <w:rPr>
          <w:b/>
          <w:bCs/>
        </w:rPr>
        <w:t xml:space="preserve">From the Editor: Carla McQuillan served as president of the National Federation of the Blind of Oregon for twenty-six years and as a member of the National Federation of the Blind Board of Directors for sixteen years.  </w:t>
      </w:r>
      <w:r w:rsidRPr="00C64FA3">
        <w:rPr>
          <w:b/>
          <w:bCs/>
        </w:rPr>
        <w:lastRenderedPageBreak/>
        <w:t>She is the chairperson of the Distinguished Educator of Blind Students Award Committee, and she has written this announcement seeking applications for the 2026 award:</w:t>
      </w:r>
    </w:p>
    <w:p w14:paraId="626D7DB5" w14:textId="77777777" w:rsidR="00BD59B9" w:rsidRPr="00C64FA3" w:rsidRDefault="00BD59B9" w:rsidP="00BD59B9">
      <w:pPr>
        <w:spacing w:before="100" w:beforeAutospacing="1" w:after="100" w:afterAutospacing="1"/>
        <w:rPr>
          <w:rFonts w:cs="Calibri"/>
        </w:rPr>
      </w:pPr>
      <w:r w:rsidRPr="00C64FA3">
        <w:rPr>
          <w:rFonts w:cs="Calibri"/>
        </w:rPr>
        <w:t>The National Federation of the Blind will recognize an outstanding teacher of blind students at our 2026 National Convention, taking place in Austin, Texas, from July 3 through July 8, 2026. The winner of this award will receive the following:</w:t>
      </w:r>
    </w:p>
    <w:p w14:paraId="1D7C6F68" w14:textId="77777777" w:rsidR="00BD59B9" w:rsidRPr="00C64FA3" w:rsidRDefault="00BD59B9" w:rsidP="00BD59B9">
      <w:pPr>
        <w:widowControl/>
        <w:numPr>
          <w:ilvl w:val="0"/>
          <w:numId w:val="19"/>
        </w:numPr>
        <w:autoSpaceDE/>
        <w:autoSpaceDN/>
        <w:adjustRightInd/>
        <w:spacing w:before="100" w:beforeAutospacing="1" w:after="100" w:afterAutospacing="1"/>
        <w:rPr>
          <w:rFonts w:cs="Calibri"/>
        </w:rPr>
      </w:pPr>
      <w:r w:rsidRPr="00C64FA3">
        <w:rPr>
          <w:rFonts w:cs="Calibri"/>
        </w:rPr>
        <w:t xml:space="preserve">An expense-paid trip to attend the </w:t>
      </w:r>
      <w:proofErr w:type="gramStart"/>
      <w:r w:rsidRPr="00C64FA3">
        <w:rPr>
          <w:rFonts w:cs="Calibri"/>
        </w:rPr>
        <w:t>convention;</w:t>
      </w:r>
      <w:proofErr w:type="gramEnd"/>
    </w:p>
    <w:p w14:paraId="49CABCC7" w14:textId="77777777" w:rsidR="00BD59B9" w:rsidRPr="00C64FA3" w:rsidRDefault="00BD59B9" w:rsidP="00BD59B9">
      <w:pPr>
        <w:widowControl/>
        <w:numPr>
          <w:ilvl w:val="0"/>
          <w:numId w:val="19"/>
        </w:numPr>
        <w:autoSpaceDE/>
        <w:autoSpaceDN/>
        <w:adjustRightInd/>
        <w:spacing w:before="100" w:beforeAutospacing="1" w:after="100" w:afterAutospacing="1"/>
        <w:rPr>
          <w:rFonts w:cs="Calibri"/>
        </w:rPr>
      </w:pPr>
      <w:r w:rsidRPr="00C64FA3">
        <w:rPr>
          <w:rFonts w:cs="Calibri"/>
        </w:rPr>
        <w:t xml:space="preserve">a check for </w:t>
      </w:r>
      <w:proofErr w:type="gramStart"/>
      <w:r w:rsidRPr="00C64FA3">
        <w:rPr>
          <w:rFonts w:cs="Calibri"/>
        </w:rPr>
        <w:t>$1,000;</w:t>
      </w:r>
      <w:proofErr w:type="gramEnd"/>
    </w:p>
    <w:p w14:paraId="01B8E986" w14:textId="77777777" w:rsidR="00BD59B9" w:rsidRPr="00C64FA3" w:rsidRDefault="00BD59B9" w:rsidP="00BD59B9">
      <w:pPr>
        <w:widowControl/>
        <w:numPr>
          <w:ilvl w:val="0"/>
          <w:numId w:val="19"/>
        </w:numPr>
        <w:autoSpaceDE/>
        <w:autoSpaceDN/>
        <w:adjustRightInd/>
        <w:spacing w:before="100" w:beforeAutospacing="1" w:after="100" w:afterAutospacing="1"/>
        <w:rPr>
          <w:rFonts w:cs="Calibri"/>
        </w:rPr>
      </w:pPr>
      <w:r w:rsidRPr="00C64FA3">
        <w:rPr>
          <w:rFonts w:cs="Calibri"/>
        </w:rPr>
        <w:t xml:space="preserve">a commemorative </w:t>
      </w:r>
      <w:proofErr w:type="gramStart"/>
      <w:r w:rsidRPr="00C64FA3">
        <w:rPr>
          <w:rFonts w:cs="Calibri"/>
        </w:rPr>
        <w:t>plaque;</w:t>
      </w:r>
      <w:proofErr w:type="gramEnd"/>
    </w:p>
    <w:p w14:paraId="2DE37B3E" w14:textId="77777777" w:rsidR="00BD59B9" w:rsidRPr="00C64FA3" w:rsidRDefault="00BD59B9" w:rsidP="00BD59B9">
      <w:pPr>
        <w:widowControl/>
        <w:numPr>
          <w:ilvl w:val="0"/>
          <w:numId w:val="19"/>
        </w:numPr>
        <w:autoSpaceDE/>
        <w:autoSpaceDN/>
        <w:adjustRightInd/>
        <w:spacing w:before="100" w:beforeAutospacing="1" w:after="100" w:afterAutospacing="1"/>
        <w:rPr>
          <w:rFonts w:cs="Calibri"/>
        </w:rPr>
      </w:pPr>
      <w:proofErr w:type="gramStart"/>
      <w:r w:rsidRPr="00C64FA3">
        <w:rPr>
          <w:rFonts w:cs="Calibri"/>
        </w:rPr>
        <w:t>a place</w:t>
      </w:r>
      <w:proofErr w:type="gramEnd"/>
      <w:r w:rsidRPr="00C64FA3">
        <w:rPr>
          <w:rFonts w:cs="Calibri"/>
        </w:rPr>
        <w:t xml:space="preserve"> on the agenda of the annual meeting of the National Organization of Parents of Blind Children to make a presentation regarding the education of blind </w:t>
      </w:r>
      <w:proofErr w:type="gramStart"/>
      <w:r w:rsidRPr="00C64FA3">
        <w:rPr>
          <w:rFonts w:cs="Calibri"/>
        </w:rPr>
        <w:t>children;</w:t>
      </w:r>
      <w:proofErr w:type="gramEnd"/>
    </w:p>
    <w:p w14:paraId="0AFBD0E5" w14:textId="77777777" w:rsidR="00BD59B9" w:rsidRPr="00C64FA3" w:rsidRDefault="00BD59B9" w:rsidP="00BD59B9">
      <w:pPr>
        <w:widowControl/>
        <w:numPr>
          <w:ilvl w:val="0"/>
          <w:numId w:val="19"/>
        </w:numPr>
        <w:autoSpaceDE/>
        <w:autoSpaceDN/>
        <w:adjustRightInd/>
        <w:spacing w:before="100" w:beforeAutospacing="1" w:after="100" w:afterAutospacing="1"/>
        <w:rPr>
          <w:rFonts w:cs="Calibri"/>
        </w:rPr>
      </w:pPr>
      <w:r w:rsidRPr="00C64FA3">
        <w:rPr>
          <w:rFonts w:cs="Calibri"/>
        </w:rPr>
        <w:t>and the opportunity to attend seminars and workshops that address the current state of education of blind students, as well as a chance to meet and network with hundreds of blind individuals, teachers, parents, and other professionals in the field.</w:t>
      </w:r>
    </w:p>
    <w:p w14:paraId="7989A3B9" w14:textId="01BCE043" w:rsidR="00BD59B9" w:rsidRPr="00C64FA3" w:rsidRDefault="00BD59B9" w:rsidP="00BD59B9">
      <w:pPr>
        <w:spacing w:before="100" w:beforeAutospacing="1" w:after="100" w:afterAutospacing="1"/>
        <w:rPr>
          <w:rFonts w:cs="Calibri"/>
        </w:rPr>
      </w:pPr>
      <w:r w:rsidRPr="00C64FA3">
        <w:rPr>
          <w:rFonts w:cs="Calibri"/>
        </w:rPr>
        <w:t>The education of blind children is one of the National Federation of the Blind</w:t>
      </w:r>
      <w:r w:rsidR="00C133AB">
        <w:rPr>
          <w:rFonts w:cs="Calibri"/>
        </w:rPr>
        <w:t>’</w:t>
      </w:r>
      <w:r w:rsidRPr="00C64FA3">
        <w:rPr>
          <w:rFonts w:cs="Calibri"/>
        </w:rPr>
        <w:t xml:space="preserve">s highest priorities. We are committed to offering and supporting programs that enhance educational opportunities for this group. Please help us recognize dedicated and innovative teachers who provide quality education and meaningful experiences and opportunities for </w:t>
      </w:r>
      <w:proofErr w:type="gramStart"/>
      <w:r w:rsidRPr="00C64FA3">
        <w:rPr>
          <w:rFonts w:cs="Calibri"/>
        </w:rPr>
        <w:t>their blind</w:t>
      </w:r>
      <w:proofErr w:type="gramEnd"/>
      <w:r w:rsidRPr="00C64FA3">
        <w:rPr>
          <w:rFonts w:cs="Calibri"/>
        </w:rPr>
        <w:t xml:space="preserve"> students.</w:t>
      </w:r>
    </w:p>
    <w:p w14:paraId="305AFBCD" w14:textId="77777777" w:rsidR="00BD59B9" w:rsidRPr="00C64FA3" w:rsidRDefault="00BD59B9" w:rsidP="00F13042">
      <w:pPr>
        <w:pStyle w:val="Heading3"/>
      </w:pPr>
      <w:r w:rsidRPr="00C64FA3">
        <w:t>Award FAQ</w:t>
      </w:r>
    </w:p>
    <w:p w14:paraId="46F9AF57" w14:textId="6A5E1D23" w:rsidR="00F13042" w:rsidRDefault="00F13042" w:rsidP="00F13042">
      <w:pPr>
        <w:spacing w:before="100" w:beforeAutospacing="1" w:after="100" w:afterAutospacing="1"/>
        <w:rPr>
          <w:rFonts w:cs="Calibri"/>
        </w:rPr>
      </w:pPr>
      <w:r w:rsidRPr="00F13042">
        <w:rPr>
          <w:rFonts w:cs="Calibri"/>
        </w:rPr>
        <w:t>Q: Who is eligible for this award?</w:t>
      </w:r>
      <w:r>
        <w:rPr>
          <w:rFonts w:cs="Calibri"/>
        </w:rPr>
        <w:br/>
      </w:r>
      <w:r w:rsidRPr="00F13042">
        <w:rPr>
          <w:rFonts w:cs="Calibri"/>
        </w:rPr>
        <w:t>A: Anyone who is currently a teacher, counselor, or the administrator of programs for blind students.</w:t>
      </w:r>
    </w:p>
    <w:p w14:paraId="55E19391" w14:textId="6CB06AAF" w:rsidR="00BD59B9" w:rsidRPr="00C64FA3" w:rsidRDefault="00BD59B9" w:rsidP="00F13042">
      <w:pPr>
        <w:spacing w:before="100" w:beforeAutospacing="1" w:after="100" w:afterAutospacing="1"/>
        <w:rPr>
          <w:rFonts w:cs="Calibri"/>
        </w:rPr>
      </w:pPr>
      <w:r w:rsidRPr="00C64FA3">
        <w:rPr>
          <w:rFonts w:cs="Calibri"/>
        </w:rPr>
        <w:t>Q: Does an applicant have to be a member of the National Federation of the Blind?</w:t>
      </w:r>
      <w:r w:rsidRPr="00C64FA3">
        <w:rPr>
          <w:rFonts w:cs="Calibri"/>
        </w:rPr>
        <w:br/>
        <w:t>A: No, but attending the 2026 Convention of the National Federation of the Blind in Austin, Texas, is required.</w:t>
      </w:r>
    </w:p>
    <w:p w14:paraId="49E6FE5D" w14:textId="77777777" w:rsidR="00BD59B9" w:rsidRPr="00C64FA3" w:rsidRDefault="00BD59B9" w:rsidP="00BD59B9">
      <w:pPr>
        <w:spacing w:before="100" w:beforeAutospacing="1" w:after="100" w:afterAutospacing="1"/>
        <w:rPr>
          <w:rFonts w:cs="Calibri"/>
        </w:rPr>
      </w:pPr>
      <w:r w:rsidRPr="00C64FA3">
        <w:rPr>
          <w:rFonts w:cs="Calibri"/>
        </w:rPr>
        <w:lastRenderedPageBreak/>
        <w:t>Q: Can I nominate someone else for this award?</w:t>
      </w:r>
      <w:r w:rsidRPr="00C64FA3">
        <w:rPr>
          <w:rFonts w:cs="Calibri"/>
        </w:rPr>
        <w:br/>
        <w:t>A: Yes. Applicants can be nominated by colleagues, parents, supervisors, or friends who have first-hand knowledge of the individual’s work with blind students.</w:t>
      </w:r>
    </w:p>
    <w:p w14:paraId="3DB903B6" w14:textId="2F686A1B" w:rsidR="00BD59B9" w:rsidRPr="00C64FA3" w:rsidRDefault="00BD59B9" w:rsidP="00BD59B9">
      <w:pPr>
        <w:spacing w:before="100" w:beforeAutospacing="1" w:after="100" w:afterAutospacing="1"/>
        <w:rPr>
          <w:rFonts w:cs="Calibri"/>
        </w:rPr>
      </w:pPr>
      <w:r w:rsidRPr="00C64FA3">
        <w:rPr>
          <w:rFonts w:cs="Calibri"/>
        </w:rPr>
        <w:t>Q: How would I apply?</w:t>
      </w:r>
      <w:r w:rsidRPr="00C64FA3">
        <w:rPr>
          <w:rFonts w:cs="Calibri"/>
        </w:rPr>
        <w:br/>
        <w:t>A: You can fill out the application at the end of this article or find it on our website at </w:t>
      </w:r>
      <w:hyperlink r:id="rId27" w:history="1">
        <w:r w:rsidR="0086346B" w:rsidRPr="006546F9">
          <w:rPr>
            <w:rStyle w:val="Hyperlink"/>
            <w:rFonts w:cs="Calibri"/>
            <w:sz w:val="28"/>
          </w:rPr>
          <w:t>https://nfb.org/programs-services/scholarships-and-awards/distinguished-educator-blind-students-award/application</w:t>
        </w:r>
      </w:hyperlink>
      <w:r w:rsidR="0086346B">
        <w:rPr>
          <w:rFonts w:cs="Calibri"/>
        </w:rPr>
        <w:t xml:space="preserve"> </w:t>
      </w:r>
      <w:r w:rsidR="0086346B" w:rsidRPr="00C64FA3">
        <w:rPr>
          <w:rFonts w:cs="Calibri"/>
        </w:rPr>
        <w:t xml:space="preserve"> </w:t>
      </w:r>
    </w:p>
    <w:p w14:paraId="7DD0335B" w14:textId="77777777" w:rsidR="00BD59B9" w:rsidRPr="00C64FA3" w:rsidRDefault="00BD59B9" w:rsidP="00BD59B9">
      <w:pPr>
        <w:spacing w:before="100" w:beforeAutospacing="1" w:after="100" w:afterAutospacing="1"/>
        <w:rPr>
          <w:rFonts w:cs="Calibri"/>
        </w:rPr>
      </w:pPr>
      <w:r w:rsidRPr="00C64FA3">
        <w:rPr>
          <w:rFonts w:cs="Calibri"/>
        </w:rPr>
        <w:t xml:space="preserve">Q: What is the deadline to </w:t>
      </w:r>
      <w:proofErr w:type="gramStart"/>
      <w:r w:rsidRPr="00C64FA3">
        <w:rPr>
          <w:rFonts w:cs="Calibri"/>
        </w:rPr>
        <w:t>submit an application</w:t>
      </w:r>
      <w:proofErr w:type="gramEnd"/>
      <w:r w:rsidRPr="00C64FA3">
        <w:rPr>
          <w:rFonts w:cs="Calibri"/>
        </w:rPr>
        <w:t xml:space="preserve"> or make a nomination?</w:t>
      </w:r>
      <w:r w:rsidRPr="00C64FA3">
        <w:rPr>
          <w:rFonts w:cs="Calibri"/>
        </w:rPr>
        <w:br/>
        <w:t xml:space="preserve">A: All applications must be received no later than May 1, 2026. </w:t>
      </w:r>
    </w:p>
    <w:p w14:paraId="374F2CE2" w14:textId="277DE6FA" w:rsidR="00BD59B9" w:rsidRPr="00C64FA3" w:rsidRDefault="00BD59B9" w:rsidP="00BD59B9">
      <w:r w:rsidRPr="00C64FA3">
        <w:rPr>
          <w:rFonts w:cs="Calibri"/>
        </w:rPr>
        <w:t xml:space="preserve">Please complete the application and attach the required documents specified in the application. If you are submitting a nomination for someone other than yourself, please answer the questions to the best of your ability. Your experience and observations of the nominee will assist the selection committee in their decision. Direct questions to Carla McQuillan at </w:t>
      </w:r>
      <w:r w:rsidRPr="00C64FA3">
        <w:t>541-915-0896</w:t>
      </w:r>
      <w:r w:rsidRPr="00C64FA3">
        <w:rPr>
          <w:rFonts w:cs="Calibri"/>
        </w:rPr>
        <w:t xml:space="preserve">, or by email at </w:t>
      </w:r>
      <w:hyperlink r:id="rId28" w:history="1">
        <w:r w:rsidR="001F33AA" w:rsidRPr="00544E1B">
          <w:rPr>
            <w:rStyle w:val="Hyperlink"/>
            <w:rFonts w:cs="Calibri"/>
            <w:sz w:val="28"/>
          </w:rPr>
          <w:t>carla@mainstreetmontessori.org</w:t>
        </w:r>
      </w:hyperlink>
      <w:r w:rsidR="001F33AA">
        <w:rPr>
          <w:rFonts w:cs="Calibri"/>
        </w:rPr>
        <w:t>.</w:t>
      </w:r>
    </w:p>
    <w:p w14:paraId="7379B9A2" w14:textId="77777777" w:rsidR="00BD59B9" w:rsidRPr="00C64FA3" w:rsidRDefault="00BD59B9" w:rsidP="001F33AA">
      <w:pPr>
        <w:pStyle w:val="Heading3"/>
        <w:jc w:val="center"/>
      </w:pPr>
      <w:r w:rsidRPr="00C64FA3">
        <w:t>National Federation of the Blind</w:t>
      </w:r>
      <w:r w:rsidRPr="00C64FA3">
        <w:br/>
        <w:t>Distinguished Educator of Blind Students Award</w:t>
      </w:r>
      <w:r w:rsidRPr="00C64FA3">
        <w:br/>
        <w:t>2026 Application</w:t>
      </w:r>
    </w:p>
    <w:p w14:paraId="1FD36C65" w14:textId="77777777" w:rsidR="00BD59B9" w:rsidRPr="00C64FA3" w:rsidRDefault="00BD59B9" w:rsidP="001F33AA">
      <w:pPr>
        <w:spacing w:before="100" w:beforeAutospacing="1" w:after="100" w:afterAutospacing="1"/>
        <w:jc w:val="center"/>
        <w:rPr>
          <w:rFonts w:cs="Calibri"/>
        </w:rPr>
      </w:pPr>
      <w:r w:rsidRPr="00C64FA3">
        <w:rPr>
          <w:rFonts w:cs="Calibri"/>
        </w:rPr>
        <w:t>Deadline: May 1, 2026</w:t>
      </w:r>
    </w:p>
    <w:p w14:paraId="0CF231F1" w14:textId="77777777" w:rsidR="00BD59B9" w:rsidRPr="00C64FA3" w:rsidRDefault="00BD59B9" w:rsidP="00BD59B9">
      <w:pPr>
        <w:spacing w:before="100" w:beforeAutospacing="1" w:after="100" w:afterAutospacing="1"/>
        <w:rPr>
          <w:rFonts w:cs="Calibri"/>
        </w:rPr>
      </w:pPr>
      <w:r w:rsidRPr="00C64FA3">
        <w:rPr>
          <w:rFonts w:cs="Calibri"/>
        </w:rPr>
        <w:t>Name: _______________________________________________________</w:t>
      </w:r>
      <w:r w:rsidRPr="00C64FA3">
        <w:rPr>
          <w:rFonts w:cs="Calibri"/>
        </w:rPr>
        <w:br/>
        <w:t>Home Address: _________________________________________________</w:t>
      </w:r>
      <w:r w:rsidRPr="00C64FA3">
        <w:rPr>
          <w:rFonts w:cs="Calibri"/>
        </w:rPr>
        <w:br/>
        <w:t>City, State, Zip: _________________________________________________</w:t>
      </w:r>
      <w:r w:rsidRPr="00C64FA3">
        <w:rPr>
          <w:rFonts w:cs="Calibri"/>
        </w:rPr>
        <w:br/>
        <w:t>Phone: (H) ____________________ (W) ____________________________</w:t>
      </w:r>
      <w:r w:rsidRPr="00C64FA3">
        <w:rPr>
          <w:rFonts w:cs="Calibri"/>
        </w:rPr>
        <w:br/>
        <w:t>Email: ______________________________________________________</w:t>
      </w:r>
      <w:r w:rsidRPr="00C64FA3">
        <w:rPr>
          <w:rFonts w:cs="Calibri"/>
        </w:rPr>
        <w:br/>
        <w:t>School/Program: ______________________________________________________</w:t>
      </w:r>
      <w:r w:rsidRPr="00C64FA3">
        <w:rPr>
          <w:rFonts w:cs="Calibri"/>
        </w:rPr>
        <w:br/>
        <w:t>Address: _____________________________________________________</w:t>
      </w:r>
      <w:r w:rsidRPr="00C64FA3">
        <w:rPr>
          <w:rFonts w:cs="Calibri"/>
        </w:rPr>
        <w:br/>
        <w:t>City, State, Zip: _________________________________________________</w:t>
      </w:r>
    </w:p>
    <w:p w14:paraId="42729675" w14:textId="77777777" w:rsidR="00BD59B9" w:rsidRPr="00C64FA3" w:rsidRDefault="00BD59B9" w:rsidP="00BD59B9">
      <w:pPr>
        <w:spacing w:before="100" w:beforeAutospacing="1" w:after="100" w:afterAutospacing="1"/>
        <w:rPr>
          <w:rFonts w:cs="Calibri"/>
        </w:rPr>
      </w:pPr>
      <w:r w:rsidRPr="00C64FA3">
        <w:rPr>
          <w:rFonts w:cs="Calibri"/>
        </w:rPr>
        <w:t>Please list any awards or commendations the applicant has received.</w:t>
      </w:r>
    </w:p>
    <w:p w14:paraId="4102F147" w14:textId="77777777" w:rsidR="00BD59B9" w:rsidRPr="00C64FA3" w:rsidRDefault="00BD59B9" w:rsidP="00BD59B9">
      <w:pPr>
        <w:spacing w:before="100" w:beforeAutospacing="1" w:after="100" w:afterAutospacing="1"/>
        <w:rPr>
          <w:rFonts w:cs="Calibri"/>
        </w:rPr>
      </w:pPr>
      <w:r w:rsidRPr="00C64FA3">
        <w:rPr>
          <w:rFonts w:cs="Calibri"/>
        </w:rPr>
        <w:lastRenderedPageBreak/>
        <w:t>How long and in what programs have you worked with blind children?</w:t>
      </w:r>
    </w:p>
    <w:p w14:paraId="28EF046A" w14:textId="77777777" w:rsidR="00BD59B9" w:rsidRPr="00C64FA3" w:rsidRDefault="00BD59B9" w:rsidP="00BD59B9">
      <w:pPr>
        <w:spacing w:before="100" w:beforeAutospacing="1" w:after="100" w:afterAutospacing="1"/>
        <w:rPr>
          <w:rFonts w:cs="Calibri"/>
        </w:rPr>
      </w:pPr>
      <w:r w:rsidRPr="00C64FA3">
        <w:rPr>
          <w:rFonts w:cs="Calibri"/>
        </w:rPr>
        <w:t>In what setting do you currently work?</w:t>
      </w:r>
    </w:p>
    <w:p w14:paraId="74892541" w14:textId="77777777" w:rsidR="00BD59B9" w:rsidRPr="00C64FA3" w:rsidRDefault="00BD59B9" w:rsidP="00BD59B9">
      <w:pPr>
        <w:spacing w:before="100" w:beforeAutospacing="1" w:after="100" w:afterAutospacing="1"/>
        <w:rPr>
          <w:rFonts w:cs="Calibri"/>
        </w:rPr>
      </w:pPr>
      <w:r w:rsidRPr="00C64FA3">
        <w:rPr>
          <w:rFonts w:cs="Calibri"/>
        </w:rPr>
        <w:t>Briefly describe your current job and teaching responsibilities.</w:t>
      </w:r>
    </w:p>
    <w:p w14:paraId="4C672B25" w14:textId="77777777" w:rsidR="00BD59B9" w:rsidRPr="00C64FA3" w:rsidRDefault="00BD59B9" w:rsidP="00BD59B9">
      <w:pPr>
        <w:spacing w:before="100" w:beforeAutospacing="1" w:after="100" w:afterAutospacing="1"/>
        <w:rPr>
          <w:rFonts w:cs="Calibri"/>
        </w:rPr>
      </w:pPr>
      <w:r w:rsidRPr="00C64FA3">
        <w:rPr>
          <w:rFonts w:cs="Calibri"/>
        </w:rPr>
        <w:t>How would you describe your philosophy of blindness as it relates to the education of blind students?</w:t>
      </w:r>
    </w:p>
    <w:p w14:paraId="2CEF0016" w14:textId="77777777" w:rsidR="00BD59B9" w:rsidRPr="00C64FA3" w:rsidRDefault="00BD59B9" w:rsidP="00BD59B9">
      <w:pPr>
        <w:spacing w:before="100" w:beforeAutospacing="1" w:after="100" w:afterAutospacing="1"/>
        <w:rPr>
          <w:rFonts w:cs="Calibri"/>
        </w:rPr>
      </w:pPr>
      <w:r w:rsidRPr="00C64FA3">
        <w:rPr>
          <w:rFonts w:cs="Calibri"/>
        </w:rPr>
        <w:t>What are your thoughts on teaching Braille and cane travel? When and at what age would you begin? How do you determine whether to teach print or Braille?</w:t>
      </w:r>
    </w:p>
    <w:p w14:paraId="67E31711" w14:textId="77777777" w:rsidR="00BD59B9" w:rsidRPr="00C64FA3" w:rsidRDefault="00BD59B9" w:rsidP="00BD59B9">
      <w:pPr>
        <w:spacing w:before="100" w:beforeAutospacing="1" w:after="100" w:afterAutospacing="1"/>
        <w:rPr>
          <w:rFonts w:cs="Calibri"/>
        </w:rPr>
      </w:pPr>
      <w:r w:rsidRPr="00C64FA3">
        <w:rPr>
          <w:rFonts w:cs="Calibri"/>
        </w:rPr>
        <w:t>What was your most memorable experience working with blind students?</w:t>
      </w:r>
    </w:p>
    <w:p w14:paraId="0DF8E788" w14:textId="77777777" w:rsidR="00BD59B9" w:rsidRPr="00C64FA3" w:rsidRDefault="00BD59B9" w:rsidP="00BD59B9">
      <w:pPr>
        <w:spacing w:before="100" w:beforeAutospacing="1" w:after="100" w:afterAutospacing="1"/>
        <w:rPr>
          <w:rFonts w:cs="Calibri"/>
        </w:rPr>
      </w:pPr>
      <w:r w:rsidRPr="00C64FA3">
        <w:rPr>
          <w:rFonts w:cs="Calibri"/>
        </w:rPr>
        <w:t>Why should you be selected to receive this award?</w:t>
      </w:r>
    </w:p>
    <w:p w14:paraId="20D705A7" w14:textId="77777777" w:rsidR="00BD59B9" w:rsidRPr="00C64FA3" w:rsidRDefault="00BD59B9" w:rsidP="00BD59B9">
      <w:pPr>
        <w:spacing w:before="100" w:beforeAutospacing="1" w:after="100" w:afterAutospacing="1"/>
        <w:rPr>
          <w:rFonts w:cs="Calibri"/>
        </w:rPr>
      </w:pPr>
      <w:r w:rsidRPr="00C64FA3">
        <w:rPr>
          <w:rFonts w:cs="Calibri"/>
        </w:rPr>
        <w:t>Email is strongly encouraged for transmitting nominations; letters of support and other relevant materials should be included as attachments. Applications sent by mail and postmarked by the deadline will also be accepted. Send all material by May 1, 2026, to:</w:t>
      </w:r>
    </w:p>
    <w:p w14:paraId="585928E6" w14:textId="7C1E757D" w:rsidR="00BD59B9" w:rsidRPr="00215DE9" w:rsidRDefault="00BD59B9" w:rsidP="00BD59B9">
      <w:pPr>
        <w:spacing w:before="100" w:beforeAutospacing="1" w:after="100" w:afterAutospacing="1"/>
        <w:rPr>
          <w:rFonts w:cs="Calibri"/>
        </w:rPr>
      </w:pPr>
      <w:r w:rsidRPr="00C64FA3">
        <w:rPr>
          <w:rFonts w:cs="Calibri"/>
        </w:rPr>
        <w:t>Carla McQuillan, Chairperson</w:t>
      </w:r>
      <w:r w:rsidRPr="00C64FA3">
        <w:rPr>
          <w:rFonts w:cs="Calibri"/>
        </w:rPr>
        <w:br/>
        <w:t>Teacher Award Committee</w:t>
      </w:r>
      <w:r w:rsidRPr="00C64FA3">
        <w:rPr>
          <w:rFonts w:cs="Calibri"/>
        </w:rPr>
        <w:br/>
        <w:t>2378 11th Street</w:t>
      </w:r>
      <w:r w:rsidRPr="00C64FA3">
        <w:rPr>
          <w:rFonts w:cs="Calibri"/>
        </w:rPr>
        <w:br/>
        <w:t>Florence, OR 97439</w:t>
      </w:r>
      <w:r w:rsidRPr="00C64FA3">
        <w:rPr>
          <w:rFonts w:cs="Calibri"/>
        </w:rPr>
        <w:br/>
        <w:t xml:space="preserve">Phone: </w:t>
      </w:r>
      <w:r w:rsidRPr="00C64FA3">
        <w:t>541-915-0896</w:t>
      </w:r>
      <w:r w:rsidRPr="00C64FA3">
        <w:rPr>
          <w:rFonts w:cs="Calibri"/>
        </w:rPr>
        <w:br/>
      </w:r>
      <w:r w:rsidRPr="00C64FA3">
        <w:t xml:space="preserve">Email: </w:t>
      </w:r>
      <w:hyperlink r:id="rId29" w:history="1">
        <w:r w:rsidR="001F33AA" w:rsidRPr="00544E1B">
          <w:rPr>
            <w:rStyle w:val="Hyperlink"/>
            <w:rFonts w:cs="Calibri"/>
            <w:sz w:val="28"/>
          </w:rPr>
          <w:t>carla@mainstreetmontessori.org</w:t>
        </w:r>
      </w:hyperlink>
      <w:r w:rsidR="001F33AA">
        <w:rPr>
          <w:rFonts w:cs="Calibri"/>
        </w:rPr>
        <w:t xml:space="preserve"> </w:t>
      </w:r>
    </w:p>
    <w:p w14:paraId="2E77C8C9" w14:textId="77777777" w:rsidR="00DF39CF" w:rsidRPr="000F1FFC" w:rsidRDefault="00DF39CF" w:rsidP="00DF39CF">
      <w:pPr>
        <w:spacing w:after="240"/>
        <w:jc w:val="center"/>
        <w:rPr>
          <w:color w:val="000000"/>
        </w:rPr>
      </w:pPr>
      <w:r w:rsidRPr="000F1FFC">
        <w:rPr>
          <w:color w:val="000000"/>
        </w:rPr>
        <w:t xml:space="preserve">---------- </w:t>
      </w:r>
    </w:p>
    <w:p w14:paraId="1914ED9C" w14:textId="77777777" w:rsidR="001C0800" w:rsidRDefault="001C0800" w:rsidP="001C0800">
      <w:pPr>
        <w:outlineLvl w:val="1"/>
        <w:rPr>
          <w:rFonts w:cs="Calibri"/>
        </w:rPr>
      </w:pPr>
      <w:r w:rsidRPr="001C0800">
        <w:rPr>
          <w:rFonts w:cs="Calibri"/>
        </w:rPr>
        <w:t>[PHOTO CAPTION: Robin House]</w:t>
      </w:r>
    </w:p>
    <w:p w14:paraId="0DA5E846" w14:textId="77777777" w:rsidR="001C0800" w:rsidRPr="001C0800" w:rsidRDefault="001C0800" w:rsidP="000F31FD"/>
    <w:p w14:paraId="52EC358A" w14:textId="77777777" w:rsidR="001C0800" w:rsidRPr="001C0800" w:rsidRDefault="001C0800" w:rsidP="001F33AA">
      <w:pPr>
        <w:pStyle w:val="Heading2"/>
      </w:pPr>
      <w:r w:rsidRPr="001C0800">
        <w:t>The 2026 Blind Educator of the Year Award</w:t>
      </w:r>
    </w:p>
    <w:p w14:paraId="2DE59DDD" w14:textId="77777777" w:rsidR="001C0800" w:rsidRDefault="001C0800" w:rsidP="001C0800">
      <w:pPr>
        <w:jc w:val="center"/>
        <w:rPr>
          <w:rFonts w:cs="Calibri"/>
        </w:rPr>
      </w:pPr>
    </w:p>
    <w:p w14:paraId="4ACECDFE" w14:textId="30CC6FB1" w:rsidR="001C0800" w:rsidRPr="001F33AA" w:rsidRDefault="001C0800" w:rsidP="001C0800">
      <w:pPr>
        <w:jc w:val="center"/>
        <w:rPr>
          <w:rFonts w:cs="Calibri"/>
          <w:b/>
          <w:bCs/>
        </w:rPr>
      </w:pPr>
      <w:r w:rsidRPr="001F33AA">
        <w:rPr>
          <w:rFonts w:cs="Calibri"/>
          <w:b/>
          <w:bCs/>
        </w:rPr>
        <w:t>by Robin House</w:t>
      </w:r>
    </w:p>
    <w:p w14:paraId="7AC16176" w14:textId="48564801" w:rsidR="001C0800" w:rsidRPr="001C0800" w:rsidRDefault="001C0800" w:rsidP="001C0800">
      <w:pPr>
        <w:spacing w:before="100" w:beforeAutospacing="1" w:after="100" w:afterAutospacing="1"/>
        <w:rPr>
          <w:rFonts w:cs="Calibri"/>
        </w:rPr>
      </w:pPr>
      <w:r w:rsidRPr="001C0800">
        <w:rPr>
          <w:rFonts w:cs="Calibri"/>
          <w:b/>
          <w:bCs/>
        </w:rPr>
        <w:lastRenderedPageBreak/>
        <w:t>From the Editor: Robin House has many initials after her name for her educational credentials: MEd, LPC, RPT.</w:t>
      </w:r>
      <w:r w:rsidR="001F33AA">
        <w:rPr>
          <w:rFonts w:cs="Calibri"/>
          <w:b/>
          <w:bCs/>
        </w:rPr>
        <w:t xml:space="preserve"> </w:t>
      </w:r>
      <w:r w:rsidRPr="001C0800">
        <w:rPr>
          <w:rFonts w:cs="Calibri"/>
          <w:b/>
          <w:bCs/>
        </w:rPr>
        <w:t>In other words, she holds a Master of Education, is a Licensed Professional Counselor, and a Registered Play Therapist. Selected as our Blind Educator of the Year in 2018, Robin now chairs the NFB’s 2026 Blind Educator of the Year Award Selection Committee. Here is her annual announcement soliciting nominations for this award:</w:t>
      </w:r>
    </w:p>
    <w:p w14:paraId="67C4E40D" w14:textId="77777777" w:rsidR="001C0800" w:rsidRPr="001C0800" w:rsidRDefault="001C0800" w:rsidP="001C0800">
      <w:pPr>
        <w:spacing w:before="100" w:beforeAutospacing="1" w:after="100" w:afterAutospacing="1"/>
        <w:rPr>
          <w:rFonts w:cs="Calibri"/>
        </w:rPr>
      </w:pPr>
      <w:r w:rsidRPr="001C0800">
        <w:rPr>
          <w:rFonts w:cs="Calibri"/>
        </w:rPr>
        <w:t>Many years ago, the Blind Educator of the Year Award was established by the National Organization of Blind Educators (the educators’ division of the National Federation of the Blind) to pay tribute to a blind teacher whose exceptional classroom performance, notable community service, and uncommon commitment to the NFB merit national recognition. Beginning with the 1991 presentation, this award became an honor bestowed by our entire movement. This change reflects our recognition of the importance of good teaching and the effect an outstanding blind teacher has on students, faculty, community, and all blind Americans.</w:t>
      </w:r>
    </w:p>
    <w:p w14:paraId="076DAE0D" w14:textId="77777777" w:rsidR="001C0800" w:rsidRPr="001C0800" w:rsidRDefault="001C0800" w:rsidP="001C0800">
      <w:pPr>
        <w:spacing w:before="100" w:beforeAutospacing="1" w:after="100" w:afterAutospacing="1"/>
        <w:rPr>
          <w:rFonts w:cs="Calibri"/>
        </w:rPr>
      </w:pPr>
      <w:r w:rsidRPr="001C0800">
        <w:rPr>
          <w:rFonts w:cs="Calibri"/>
        </w:rPr>
        <w:t xml:space="preserve">This award is presented in the spirit of the outstanding educators who founded and have continued to nurture the National Federation of the Blind and who, by example, have imparted knowledge of our strengths to us and raised our expectations. We have learned from Dr. Jacobus </w:t>
      </w:r>
      <w:proofErr w:type="spellStart"/>
      <w:r w:rsidRPr="001C0800">
        <w:rPr>
          <w:rFonts w:cs="Calibri"/>
        </w:rPr>
        <w:t>tenBroek</w:t>
      </w:r>
      <w:proofErr w:type="spellEnd"/>
      <w:r w:rsidRPr="001C0800">
        <w:rPr>
          <w:rFonts w:cs="Calibri"/>
        </w:rPr>
        <w:t>, Dr. Kenneth Jernigan, Dr. Marc Maurer, and our current President, Mark Riccobono, that a teacher not only provides a student with information but also provides guidance, advocacy, and love. The recipient of the Blind Educator of the Year Award must exhibit all these traits and must advance the cause of blind people in the spirit and philosophy of the National Federation of the Blind.</w:t>
      </w:r>
    </w:p>
    <w:p w14:paraId="15BAEEB5" w14:textId="77777777" w:rsidR="001C0800" w:rsidRPr="001C0800" w:rsidRDefault="001C0800" w:rsidP="001C0800">
      <w:pPr>
        <w:spacing w:before="100" w:beforeAutospacing="1" w:after="100" w:afterAutospacing="1"/>
        <w:rPr>
          <w:rFonts w:cs="Calibri"/>
        </w:rPr>
      </w:pPr>
      <w:r w:rsidRPr="001C0800">
        <w:rPr>
          <w:rFonts w:cs="Calibri"/>
        </w:rPr>
        <w:t>The Blind Educator of the Year Award is presented at the annual convention of the National Federation of the Blind. Honorees must be present to receive an appropriately inscribed plaque and a check for $1,000.</w:t>
      </w:r>
    </w:p>
    <w:p w14:paraId="3F646242" w14:textId="77777777" w:rsidR="001C0800" w:rsidRPr="001C0800" w:rsidRDefault="001C0800" w:rsidP="001C0800">
      <w:pPr>
        <w:rPr>
          <w:rFonts w:cs="Calibri"/>
        </w:rPr>
      </w:pPr>
      <w:r w:rsidRPr="001C0800">
        <w:rPr>
          <w:rFonts w:cs="Calibri"/>
        </w:rPr>
        <w:t>Nominations should be sent to Ms. Robin House by email to </w:t>
      </w:r>
      <w:hyperlink r:id="rId30" w:history="1">
        <w:r w:rsidRPr="001C0800">
          <w:rPr>
            <w:rFonts w:cs="Calibri"/>
            <w:color w:val="0000FF"/>
            <w:u w:val="single"/>
          </w:rPr>
          <w:t>robin@mindsrealm.net</w:t>
        </w:r>
      </w:hyperlink>
      <w:r w:rsidRPr="001C0800">
        <w:rPr>
          <w:rFonts w:cs="Calibri"/>
        </w:rPr>
        <w:t xml:space="preserve"> or by mail to Stix ECC, 647 Tower Grove Ave., St. Louis, MO 63110. Letters of nomination must be accompanied by a copy of </w:t>
      </w:r>
      <w:r w:rsidRPr="001C0800">
        <w:rPr>
          <w:rFonts w:cs="Calibri"/>
        </w:rPr>
        <w:lastRenderedPageBreak/>
        <w:t>the nominee’s current résumé and supporting documentation of community and Federation activity. All nomination materials must be in the hands of the committee chairperson by May 1, 2026, to be considered for this year’s award. For further information, contact Robin House at 314-265-6852, or </w:t>
      </w:r>
      <w:hyperlink r:id="rId31" w:history="1">
        <w:r w:rsidRPr="001C0800">
          <w:rPr>
            <w:rFonts w:cs="Calibri"/>
            <w:color w:val="0000FF"/>
            <w:u w:val="single"/>
          </w:rPr>
          <w:t>robin@mindsrealm.net</w:t>
        </w:r>
      </w:hyperlink>
      <w:r w:rsidRPr="001C0800">
        <w:rPr>
          <w:rFonts w:cs="Calibri"/>
        </w:rPr>
        <w:t>.</w:t>
      </w:r>
    </w:p>
    <w:p w14:paraId="3753BF31" w14:textId="77777777" w:rsidR="00215DE9" w:rsidRPr="000F1FFC" w:rsidRDefault="00215DE9" w:rsidP="00215DE9">
      <w:pPr>
        <w:spacing w:after="240"/>
        <w:jc w:val="center"/>
        <w:rPr>
          <w:color w:val="000000"/>
        </w:rPr>
      </w:pPr>
      <w:r w:rsidRPr="000F1FFC">
        <w:rPr>
          <w:color w:val="000000"/>
        </w:rPr>
        <w:t xml:space="preserve">---------- </w:t>
      </w:r>
    </w:p>
    <w:p w14:paraId="0C75AB5D" w14:textId="6D668A1D" w:rsidR="00095740" w:rsidRDefault="0091441B" w:rsidP="001F33AA">
      <w:pPr>
        <w:pStyle w:val="Heading2"/>
      </w:pPr>
      <w:r w:rsidRPr="001F2674">
        <w:rPr>
          <w:i/>
          <w:iCs/>
        </w:rPr>
        <w:t>Monitor</w:t>
      </w:r>
      <w:r w:rsidRPr="001F2674">
        <w:t xml:space="preserve"> Miniatures</w:t>
      </w:r>
    </w:p>
    <w:p w14:paraId="097D61CC" w14:textId="48A6B136" w:rsidR="00095740" w:rsidRPr="00095740" w:rsidRDefault="00095740" w:rsidP="001F33AA">
      <w:pPr>
        <w:pStyle w:val="Heading3"/>
      </w:pPr>
      <w:r w:rsidRPr="00095740">
        <w:t>In Brief</w:t>
      </w:r>
    </w:p>
    <w:p w14:paraId="3FA62E51" w14:textId="1E90AB53" w:rsidR="001F33AA" w:rsidRPr="001F33AA" w:rsidRDefault="001F33AA" w:rsidP="001F33AA">
      <w:pPr>
        <w:rPr>
          <w:b/>
          <w:bCs/>
        </w:rPr>
      </w:pPr>
      <w:r w:rsidRPr="001F33AA">
        <w:rPr>
          <w:b/>
          <w:bCs/>
        </w:rPr>
        <w:t>Notices and information in this section may be of interest to Monitor readers. We are not responsible for the accuracy of the information; we have edited only for space and clarity.</w:t>
      </w:r>
    </w:p>
    <w:p w14:paraId="7A7F69E1" w14:textId="77777777" w:rsidR="0081743E" w:rsidRPr="00A71A03" w:rsidRDefault="0081743E" w:rsidP="001F33AA">
      <w:pPr>
        <w:pStyle w:val="Heading3"/>
      </w:pPr>
      <w:r w:rsidRPr="00A71A03">
        <w:t>Touch of Genius Prize for Innovation Deadline Extended</w:t>
      </w:r>
    </w:p>
    <w:p w14:paraId="7EF625E6" w14:textId="1B33666A" w:rsidR="0081743E" w:rsidRDefault="0081743E" w:rsidP="0081743E">
      <w:r w:rsidRPr="00A71A03">
        <w:t>National Braille Press is STILL accepting applications for the 2026 Louis Braille Touch of Genius Prize for Innovation. The award, which can be worth up to $10,000, recognizes creative products that advance tactile literacy for blind people and promote Braille or access to information. Eligible projects include professional or educational software, apps that foster Braille or tactile learning, and Braille- or tactile-related hardware.</w:t>
      </w:r>
      <w:r w:rsidRPr="00A71A03">
        <w:br/>
      </w:r>
      <w:r w:rsidRPr="00A71A03">
        <w:br/>
        <w:t xml:space="preserve">The application deadline has been extended until </w:t>
      </w:r>
      <w:r w:rsidRPr="00A71A03">
        <w:rPr>
          <w:rFonts w:ascii="Calibri" w:hAnsi="Calibri" w:cs="Calibri"/>
          <w:b/>
          <w:bCs/>
        </w:rPr>
        <w:t xml:space="preserve">March 6, 2026. </w:t>
      </w:r>
      <w:r w:rsidRPr="00A71A03">
        <w:t xml:space="preserve">Details and application materials are available at </w:t>
      </w:r>
      <w:hyperlink r:id="rId32" w:history="1">
        <w:r w:rsidR="001F33AA" w:rsidRPr="00544E1B">
          <w:rPr>
            <w:rStyle w:val="Hyperlink"/>
            <w:sz w:val="28"/>
          </w:rPr>
          <w:t>www.touchofgeniusprize.org</w:t>
        </w:r>
      </w:hyperlink>
      <w:r w:rsidR="001F33AA">
        <w:t xml:space="preserve"> </w:t>
      </w:r>
      <w:r w:rsidRPr="00A71A03">
        <w:t xml:space="preserve">or by email at </w:t>
      </w:r>
      <w:hyperlink r:id="rId33" w:history="1">
        <w:r w:rsidR="001F33AA" w:rsidRPr="00544E1B">
          <w:rPr>
            <w:rStyle w:val="Hyperlink"/>
            <w:sz w:val="28"/>
          </w:rPr>
          <w:t>geniusprize@nbp.org</w:t>
        </w:r>
      </w:hyperlink>
      <w:r w:rsidR="001F33AA" w:rsidRPr="001F33AA">
        <w:t>.</w:t>
      </w:r>
      <w:r w:rsidR="001F33AA">
        <w:t xml:space="preserve"> </w:t>
      </w:r>
    </w:p>
    <w:p w14:paraId="206F6E29" w14:textId="77777777" w:rsidR="009C5D8F" w:rsidRDefault="009C5D8F" w:rsidP="0081743E"/>
    <w:p w14:paraId="01EBD777" w14:textId="643D2163" w:rsidR="009C5D8F" w:rsidRPr="009C5D8F" w:rsidRDefault="009C5D8F" w:rsidP="009C5D8F">
      <w:pPr>
        <w:spacing w:after="240"/>
        <w:jc w:val="center"/>
        <w:rPr>
          <w:color w:val="000000"/>
        </w:rPr>
      </w:pPr>
      <w:r w:rsidRPr="000F1FFC">
        <w:rPr>
          <w:color w:val="000000"/>
        </w:rPr>
        <w:t xml:space="preserve">---------- </w:t>
      </w:r>
    </w:p>
    <w:p w14:paraId="4C6FF4A0" w14:textId="77777777" w:rsidR="00247271" w:rsidRDefault="00247271" w:rsidP="00EC5735"/>
    <w:p w14:paraId="4ECAA36E" w14:textId="77777777" w:rsidR="009C5D8F" w:rsidRDefault="009C5D8F" w:rsidP="001F33AA">
      <w:pPr>
        <w:pStyle w:val="Heading2"/>
      </w:pPr>
      <w:r w:rsidRPr="009C5D8F">
        <w:t>NFB Pledge</w:t>
      </w:r>
    </w:p>
    <w:p w14:paraId="26669A72" w14:textId="77777777" w:rsidR="009C5D8F" w:rsidRPr="009C5D8F" w:rsidRDefault="009C5D8F" w:rsidP="009C5D8F">
      <w:pPr>
        <w:jc w:val="center"/>
      </w:pPr>
    </w:p>
    <w:p w14:paraId="63DA6872" w14:textId="0CF12474" w:rsidR="00A7373A" w:rsidRPr="00EC5735" w:rsidRDefault="009C5D8F" w:rsidP="001F33AA">
      <w:pPr>
        <w:jc w:val="center"/>
        <w:rPr>
          <w:rFonts w:eastAsia="Calibri" w:cs="Calibri"/>
          <w:color w:val="000000"/>
        </w:rPr>
      </w:pPr>
      <w:r w:rsidRPr="009C5D8F">
        <w:t xml:space="preserve">I pledge to participate actively in the efforts of the National Federation of the Blind to achieve equality, opportunity, and security for the blind; to support </w:t>
      </w:r>
      <w:r w:rsidRPr="009C5D8F">
        <w:lastRenderedPageBreak/>
        <w:t>the policies and programs of the Federation; and to abide by its constitution.</w:t>
      </w:r>
    </w:p>
    <w:p w14:paraId="3582D21B" w14:textId="77777777" w:rsidR="00327698" w:rsidRPr="00EC5735" w:rsidRDefault="00327698" w:rsidP="00E01866">
      <w:pPr>
        <w:tabs>
          <w:tab w:val="left" w:leader="dot" w:pos="9360"/>
        </w:tabs>
        <w:rPr>
          <w:rFonts w:cs="Times New Roman"/>
        </w:rPr>
      </w:pPr>
    </w:p>
    <w:sectPr w:rsidR="00327698" w:rsidRPr="00EC5735">
      <w:headerReference w:type="even" r:id="rId34"/>
      <w:headerReference w:type="default" r:id="rId35"/>
      <w:footerReference w:type="even" r:id="rId36"/>
      <w:footerReference w:type="default" r:id="rId37"/>
      <w:headerReference w:type="first" r:id="rId38"/>
      <w:footerReference w:type="first" r:id="rId39"/>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80D160" w14:textId="77777777" w:rsidR="00D7696A" w:rsidRDefault="00D7696A">
      <w:pPr>
        <w:spacing w:line="20" w:lineRule="exact"/>
      </w:pPr>
    </w:p>
  </w:endnote>
  <w:endnote w:type="continuationSeparator" w:id="0">
    <w:p w14:paraId="1D9A37D9" w14:textId="77777777" w:rsidR="00D7696A" w:rsidRDefault="00D7696A">
      <w:r>
        <w:t xml:space="preserve"> </w:t>
      </w:r>
    </w:p>
  </w:endnote>
  <w:endnote w:type="continuationNotice" w:id="1">
    <w:p w14:paraId="5388E3BB" w14:textId="77777777" w:rsidR="00D7696A" w:rsidRDefault="00D7696A">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AC386" w14:textId="77777777" w:rsidR="00B603C8" w:rsidRDefault="00B60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4D05B" w14:textId="77777777" w:rsidR="00B603C8" w:rsidRDefault="00B603C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92B6BD" w14:textId="77777777" w:rsidR="00B603C8" w:rsidRDefault="00B603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CD8CC" w14:textId="77777777" w:rsidR="00D7696A" w:rsidRDefault="00D7696A">
      <w:r>
        <w:separator/>
      </w:r>
    </w:p>
  </w:footnote>
  <w:footnote w:type="continuationSeparator" w:id="0">
    <w:p w14:paraId="56D98244" w14:textId="77777777" w:rsidR="00D7696A" w:rsidRDefault="00D76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9A8A99" w14:textId="77777777" w:rsidR="00B603C8" w:rsidRDefault="00B60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B6BEBD" w14:textId="77777777" w:rsidR="00B603C8" w:rsidRDefault="00B603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7BEB" w14:textId="77777777" w:rsidR="00B603C8" w:rsidRDefault="00B603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64"/>
    <w:multiLevelType w:val="multilevel"/>
    <w:tmpl w:val="00000064"/>
    <w:name w:val="WP List 0"/>
    <w:lvl w:ilvl="0">
      <w:start w:val="1"/>
      <w:numFmt w:val="upperRoman"/>
      <w:suff w:val="nothing"/>
      <w:lvlText w:val="%1."/>
      <w:lvlJc w:val="left"/>
    </w:lvl>
    <w:lvl w:ilvl="1">
      <w:start w:val="1"/>
      <w:numFmt w:val="upperLetter"/>
      <w:suff w:val="nothing"/>
      <w:lvlText w:val="%2."/>
      <w:lvlJc w:val="left"/>
    </w:lvl>
    <w:lvl w:ilvl="2">
      <w:start w:val="1"/>
      <w:numFmt w:val="decimal"/>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1" w15:restartNumberingAfterBreak="0">
    <w:nsid w:val="000000C8"/>
    <w:multiLevelType w:val="multilevel"/>
    <w:tmpl w:val="000000C8"/>
    <w:name w:val="WP List 1"/>
    <w:lvl w:ilvl="0">
      <w:start w:val="1"/>
      <w:numFmt w:val="upperRoman"/>
      <w:suff w:val="nothing"/>
      <w:lvlText w:val="%1."/>
      <w:lvlJc w:val="left"/>
    </w:lvl>
    <w:lvl w:ilvl="1">
      <w:start w:val="1"/>
      <w:numFmt w:val="decimal"/>
      <w:suff w:val="nothing"/>
      <w:lvlText w:val="%2."/>
      <w:lvlJc w:val="left"/>
    </w:lvl>
    <w:lvl w:ilvl="2">
      <w:start w:val="1"/>
      <w:numFmt w:val="upperLetter"/>
      <w:suff w:val="nothing"/>
      <w:lvlText w:val="%3."/>
      <w:lvlJc w:val="left"/>
    </w:lvl>
    <w:lvl w:ilvl="3">
      <w:start w:val="1"/>
      <w:numFmt w:val="lowerLetter"/>
      <w:suff w:val="nothing"/>
      <w:lvlText w:val="%4."/>
      <w:lvlJc w:val="left"/>
    </w:lvl>
    <w:lvl w:ilvl="4">
      <w:start w:val="1"/>
      <w:numFmt w:val="decimal"/>
      <w:suff w:val="nothing"/>
      <w:lvlText w:val="(%5)"/>
      <w:lvlJc w:val="left"/>
    </w:lvl>
    <w:lvl w:ilvl="5">
      <w:start w:val="1"/>
      <w:numFmt w:val="lowerLetter"/>
      <w:suff w:val="nothing"/>
      <w:lvlText w:val="(%6)"/>
      <w:lvlJc w:val="left"/>
    </w:lvl>
    <w:lvl w:ilvl="6">
      <w:start w:val="1"/>
      <w:numFmt w:val="lowerRoman"/>
      <w:suff w:val="nothing"/>
      <w:lvlText w:val="%7)"/>
      <w:lvlJc w:val="left"/>
    </w:lvl>
    <w:lvl w:ilvl="7">
      <w:start w:val="1"/>
      <w:numFmt w:val="lowerLetter"/>
      <w:suff w:val="nothing"/>
      <w:lvlText w:val="%8)"/>
      <w:lvlJc w:val="left"/>
    </w:lvl>
    <w:lvl w:ilvl="8">
      <w:numFmt w:val="none"/>
      <w:lvlText w:val=""/>
      <w:lvlJc w:val="left"/>
    </w:lvl>
  </w:abstractNum>
  <w:abstractNum w:abstractNumId="2" w15:restartNumberingAfterBreak="0">
    <w:nsid w:val="0000012C"/>
    <w:multiLevelType w:val="multilevel"/>
    <w:tmpl w:val="0000012C"/>
    <w:name w:val="WP List 2"/>
    <w:lvl w:ilvl="0">
      <w:start w:val="1"/>
      <w:numFmt w:val="decimal"/>
      <w:suff w:val="nothing"/>
      <w:lvlText w:val="%1"/>
      <w:lvlJc w:val="left"/>
    </w:lvl>
    <w:lvl w:ilvl="1">
      <w:start w:val="1"/>
      <w:numFmt w:val="decimal"/>
      <w:suff w:val="nothing"/>
      <w:lvlText w:val="%1.%2"/>
      <w:lvlJc w:val="left"/>
    </w:lvl>
    <w:lvl w:ilvl="2">
      <w:start w:val="1"/>
      <w:numFmt w:val="decimal"/>
      <w:suff w:val="nothing"/>
      <w:lvlText w:val="%1.%2.%3"/>
      <w:lvlJc w:val="left"/>
    </w:lvl>
    <w:lvl w:ilvl="3">
      <w:start w:val="1"/>
      <w:numFmt w:val="decimal"/>
      <w:suff w:val="nothing"/>
      <w:lvlText w:val="%1.%2.%3.%4"/>
      <w:lvlJc w:val="left"/>
    </w:lvl>
    <w:lvl w:ilvl="4">
      <w:start w:val="1"/>
      <w:numFmt w:val="decimal"/>
      <w:suff w:val="nothing"/>
      <w:lvlText w:val="%1.%2.%3.%4.%5"/>
      <w:lvlJc w:val="left"/>
    </w:lvl>
    <w:lvl w:ilvl="5">
      <w:start w:val="1"/>
      <w:numFmt w:val="decimal"/>
      <w:suff w:val="nothing"/>
      <w:lvlText w:val="%1.%2.%3.%4.%5.%6"/>
      <w:lvlJc w:val="left"/>
    </w:lvl>
    <w:lvl w:ilvl="6">
      <w:start w:val="1"/>
      <w:numFmt w:val="decimal"/>
      <w:suff w:val="nothing"/>
      <w:lvlText w:val="%1.%2.%3.%4.%5.%6.%7"/>
      <w:lvlJc w:val="left"/>
    </w:lvl>
    <w:lvl w:ilvl="7">
      <w:start w:val="1"/>
      <w:numFmt w:val="decimal"/>
      <w:suff w:val="nothing"/>
      <w:lvlText w:val="%1.%2.%3.%4.%5.%6.%7.%8"/>
      <w:lvlJc w:val="left"/>
    </w:lvl>
    <w:lvl w:ilvl="8">
      <w:numFmt w:val="none"/>
      <w:lvlText w:val=""/>
      <w:lvlJc w:val="left"/>
    </w:lvl>
  </w:abstractNum>
  <w:abstractNum w:abstractNumId="3" w15:restartNumberingAfterBreak="0">
    <w:nsid w:val="03BB427F"/>
    <w:multiLevelType w:val="multilevel"/>
    <w:tmpl w:val="6C0EE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C52C9C"/>
    <w:multiLevelType w:val="hybridMultilevel"/>
    <w:tmpl w:val="3B1067D6"/>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6659E9"/>
    <w:multiLevelType w:val="hybridMultilevel"/>
    <w:tmpl w:val="231A0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164AB6"/>
    <w:multiLevelType w:val="hybridMultilevel"/>
    <w:tmpl w:val="F0184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E4194C"/>
    <w:multiLevelType w:val="hybridMultilevel"/>
    <w:tmpl w:val="DE9A35F8"/>
    <w:lvl w:ilvl="0" w:tplc="FD1CE20E">
      <w:start w:val="1"/>
      <w:numFmt w:val="decimal"/>
      <w:lvlText w:val="%1."/>
      <w:lvlJc w:val="left"/>
      <w:pPr>
        <w:ind w:left="720" w:hanging="360"/>
      </w:pPr>
      <w:rPr>
        <w:rFonts w:ascii="Aptos" w:eastAsia="Times New Roman" w:hAnsi="Aptos" w:cs="Courier"/>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793BA0"/>
    <w:multiLevelType w:val="hybridMultilevel"/>
    <w:tmpl w:val="4DC8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DC1751"/>
    <w:multiLevelType w:val="hybridMultilevel"/>
    <w:tmpl w:val="523E72B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5846D3"/>
    <w:multiLevelType w:val="multilevel"/>
    <w:tmpl w:val="866C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FE3542"/>
    <w:multiLevelType w:val="multilevel"/>
    <w:tmpl w:val="F91415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7E02B04"/>
    <w:multiLevelType w:val="hybridMultilevel"/>
    <w:tmpl w:val="E242A2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734DD"/>
    <w:multiLevelType w:val="hybridMultilevel"/>
    <w:tmpl w:val="5B80CE0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51393639"/>
    <w:multiLevelType w:val="hybridMultilevel"/>
    <w:tmpl w:val="C46A9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61092F"/>
    <w:multiLevelType w:val="hybridMultilevel"/>
    <w:tmpl w:val="E236F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93D88"/>
    <w:multiLevelType w:val="hybridMultilevel"/>
    <w:tmpl w:val="942622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3761385"/>
    <w:multiLevelType w:val="hybridMultilevel"/>
    <w:tmpl w:val="345E653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58480838"/>
    <w:multiLevelType w:val="multilevel"/>
    <w:tmpl w:val="03D67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B00313"/>
    <w:multiLevelType w:val="hybridMultilevel"/>
    <w:tmpl w:val="AFE45870"/>
    <w:lvl w:ilvl="0" w:tplc="6AAA60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8A6AB7"/>
    <w:multiLevelType w:val="hybridMultilevel"/>
    <w:tmpl w:val="76E247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B236C50"/>
    <w:multiLevelType w:val="hybridMultilevel"/>
    <w:tmpl w:val="51A474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B8F1449"/>
    <w:multiLevelType w:val="hybridMultilevel"/>
    <w:tmpl w:val="DA00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2227F1"/>
    <w:multiLevelType w:val="hybridMultilevel"/>
    <w:tmpl w:val="165882E6"/>
    <w:lvl w:ilvl="0" w:tplc="6AAA605A">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3230E9"/>
    <w:multiLevelType w:val="hybridMultilevel"/>
    <w:tmpl w:val="35D6C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742501"/>
    <w:multiLevelType w:val="multilevel"/>
    <w:tmpl w:val="A2726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756E3B"/>
    <w:multiLevelType w:val="hybridMultilevel"/>
    <w:tmpl w:val="58CE3C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9088676">
    <w:abstractNumId w:val="0"/>
  </w:num>
  <w:num w:numId="2" w16cid:durableId="1621573671">
    <w:abstractNumId w:val="1"/>
  </w:num>
  <w:num w:numId="3" w16cid:durableId="1013529687">
    <w:abstractNumId w:val="2"/>
  </w:num>
  <w:num w:numId="4" w16cid:durableId="480729921">
    <w:abstractNumId w:val="20"/>
  </w:num>
  <w:num w:numId="5" w16cid:durableId="1959947738">
    <w:abstractNumId w:val="9"/>
  </w:num>
  <w:num w:numId="6" w16cid:durableId="1187863273">
    <w:abstractNumId w:val="10"/>
  </w:num>
  <w:num w:numId="7" w16cid:durableId="1525825915">
    <w:abstractNumId w:val="8"/>
  </w:num>
  <w:num w:numId="8" w16cid:durableId="1076434977">
    <w:abstractNumId w:val="15"/>
  </w:num>
  <w:num w:numId="9" w16cid:durableId="1210066796">
    <w:abstractNumId w:val="12"/>
  </w:num>
  <w:num w:numId="10" w16cid:durableId="351079057">
    <w:abstractNumId w:val="25"/>
  </w:num>
  <w:num w:numId="11" w16cid:durableId="935864079">
    <w:abstractNumId w:val="19"/>
  </w:num>
  <w:num w:numId="12" w16cid:durableId="1568147868">
    <w:abstractNumId w:val="17"/>
  </w:num>
  <w:num w:numId="13" w16cid:durableId="2054771939">
    <w:abstractNumId w:val="7"/>
  </w:num>
  <w:num w:numId="14" w16cid:durableId="156724629">
    <w:abstractNumId w:val="13"/>
  </w:num>
  <w:num w:numId="15" w16cid:durableId="2113162260">
    <w:abstractNumId w:val="23"/>
  </w:num>
  <w:num w:numId="16" w16cid:durableId="1563633318">
    <w:abstractNumId w:val="11"/>
  </w:num>
  <w:num w:numId="17" w16cid:durableId="389039601">
    <w:abstractNumId w:val="24"/>
  </w:num>
  <w:num w:numId="18" w16cid:durableId="1505894894">
    <w:abstractNumId w:val="14"/>
  </w:num>
  <w:num w:numId="19" w16cid:durableId="772818152">
    <w:abstractNumId w:val="3"/>
  </w:num>
  <w:num w:numId="20" w16cid:durableId="1693342022">
    <w:abstractNumId w:val="18"/>
  </w:num>
  <w:num w:numId="21" w16cid:durableId="344089206">
    <w:abstractNumId w:val="4"/>
  </w:num>
  <w:num w:numId="22" w16cid:durableId="758138540">
    <w:abstractNumId w:val="22"/>
  </w:num>
  <w:num w:numId="23" w16cid:durableId="1781996270">
    <w:abstractNumId w:val="16"/>
  </w:num>
  <w:num w:numId="24" w16cid:durableId="889420998">
    <w:abstractNumId w:val="26"/>
  </w:num>
  <w:num w:numId="25" w16cid:durableId="1338776307">
    <w:abstractNumId w:val="6"/>
  </w:num>
  <w:num w:numId="26" w16cid:durableId="407650969">
    <w:abstractNumId w:val="21"/>
  </w:num>
  <w:num w:numId="27" w16cid:durableId="55104170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8BECC421-9B58-4A2F-93A6-43A159E030E7}"/>
    <w:docVar w:name="dgnword-eventsink" w:val="33942272"/>
  </w:docVars>
  <w:rsids>
    <w:rsidRoot w:val="000512FE"/>
    <w:rsid w:val="00000FEC"/>
    <w:rsid w:val="00007B54"/>
    <w:rsid w:val="00013856"/>
    <w:rsid w:val="00015D49"/>
    <w:rsid w:val="00022A41"/>
    <w:rsid w:val="00023045"/>
    <w:rsid w:val="00026129"/>
    <w:rsid w:val="000348FF"/>
    <w:rsid w:val="00034E96"/>
    <w:rsid w:val="00036794"/>
    <w:rsid w:val="00036E76"/>
    <w:rsid w:val="0003780F"/>
    <w:rsid w:val="000512FE"/>
    <w:rsid w:val="000600E2"/>
    <w:rsid w:val="000657D3"/>
    <w:rsid w:val="00066EB2"/>
    <w:rsid w:val="00077BEF"/>
    <w:rsid w:val="00080BBB"/>
    <w:rsid w:val="0008336B"/>
    <w:rsid w:val="00084402"/>
    <w:rsid w:val="00085665"/>
    <w:rsid w:val="00085A5A"/>
    <w:rsid w:val="0009216C"/>
    <w:rsid w:val="000925A6"/>
    <w:rsid w:val="0009394B"/>
    <w:rsid w:val="0009441A"/>
    <w:rsid w:val="00095740"/>
    <w:rsid w:val="00096A56"/>
    <w:rsid w:val="000A05D9"/>
    <w:rsid w:val="000A18B7"/>
    <w:rsid w:val="000A4BEE"/>
    <w:rsid w:val="000A4CB1"/>
    <w:rsid w:val="000A66D8"/>
    <w:rsid w:val="000A7854"/>
    <w:rsid w:val="000B159E"/>
    <w:rsid w:val="000B15F0"/>
    <w:rsid w:val="000B43EA"/>
    <w:rsid w:val="000C161F"/>
    <w:rsid w:val="000C579D"/>
    <w:rsid w:val="000C6E03"/>
    <w:rsid w:val="000C7406"/>
    <w:rsid w:val="000D3A9F"/>
    <w:rsid w:val="000D74D4"/>
    <w:rsid w:val="000E5AAE"/>
    <w:rsid w:val="000F01DE"/>
    <w:rsid w:val="000F31FD"/>
    <w:rsid w:val="000F3943"/>
    <w:rsid w:val="000F3A0E"/>
    <w:rsid w:val="000F4957"/>
    <w:rsid w:val="000F6630"/>
    <w:rsid w:val="001030B3"/>
    <w:rsid w:val="0010659E"/>
    <w:rsid w:val="0011404B"/>
    <w:rsid w:val="00114FC6"/>
    <w:rsid w:val="00116ECB"/>
    <w:rsid w:val="00117066"/>
    <w:rsid w:val="00121AB6"/>
    <w:rsid w:val="0012277E"/>
    <w:rsid w:val="00123779"/>
    <w:rsid w:val="001320BE"/>
    <w:rsid w:val="001343F2"/>
    <w:rsid w:val="00134C0B"/>
    <w:rsid w:val="00144FDC"/>
    <w:rsid w:val="001529E2"/>
    <w:rsid w:val="00153E30"/>
    <w:rsid w:val="00155BE5"/>
    <w:rsid w:val="00163948"/>
    <w:rsid w:val="00167F09"/>
    <w:rsid w:val="00167F66"/>
    <w:rsid w:val="00171CE3"/>
    <w:rsid w:val="00180D9D"/>
    <w:rsid w:val="00186656"/>
    <w:rsid w:val="00186D0D"/>
    <w:rsid w:val="00196566"/>
    <w:rsid w:val="001A1391"/>
    <w:rsid w:val="001A2077"/>
    <w:rsid w:val="001A38A8"/>
    <w:rsid w:val="001A426E"/>
    <w:rsid w:val="001A6DC2"/>
    <w:rsid w:val="001C0800"/>
    <w:rsid w:val="001C1D2B"/>
    <w:rsid w:val="001C404C"/>
    <w:rsid w:val="001E18C5"/>
    <w:rsid w:val="001E1F81"/>
    <w:rsid w:val="001E78A7"/>
    <w:rsid w:val="001F0A3F"/>
    <w:rsid w:val="001F14A9"/>
    <w:rsid w:val="001F33AA"/>
    <w:rsid w:val="001F44AC"/>
    <w:rsid w:val="00205A56"/>
    <w:rsid w:val="00211243"/>
    <w:rsid w:val="002124BE"/>
    <w:rsid w:val="002138B5"/>
    <w:rsid w:val="002159ED"/>
    <w:rsid w:val="00215DE9"/>
    <w:rsid w:val="0022225E"/>
    <w:rsid w:val="0022745A"/>
    <w:rsid w:val="00232290"/>
    <w:rsid w:val="002341FA"/>
    <w:rsid w:val="00234EA5"/>
    <w:rsid w:val="00244EA4"/>
    <w:rsid w:val="00247271"/>
    <w:rsid w:val="00261CD1"/>
    <w:rsid w:val="00263C03"/>
    <w:rsid w:val="0027411D"/>
    <w:rsid w:val="0028235E"/>
    <w:rsid w:val="002913F9"/>
    <w:rsid w:val="00293AA9"/>
    <w:rsid w:val="00295028"/>
    <w:rsid w:val="002B12BD"/>
    <w:rsid w:val="002B1AF7"/>
    <w:rsid w:val="002B37D2"/>
    <w:rsid w:val="002B39CE"/>
    <w:rsid w:val="002B47BB"/>
    <w:rsid w:val="002C435A"/>
    <w:rsid w:val="002D5293"/>
    <w:rsid w:val="002D607C"/>
    <w:rsid w:val="002E27C8"/>
    <w:rsid w:val="002E4B3E"/>
    <w:rsid w:val="002F0E12"/>
    <w:rsid w:val="002F0F1B"/>
    <w:rsid w:val="002F396E"/>
    <w:rsid w:val="002F5376"/>
    <w:rsid w:val="00317176"/>
    <w:rsid w:val="003246A2"/>
    <w:rsid w:val="00324DB0"/>
    <w:rsid w:val="00326D9C"/>
    <w:rsid w:val="00327698"/>
    <w:rsid w:val="0033390A"/>
    <w:rsid w:val="003447D2"/>
    <w:rsid w:val="00361DFA"/>
    <w:rsid w:val="003775BB"/>
    <w:rsid w:val="00384845"/>
    <w:rsid w:val="003913A5"/>
    <w:rsid w:val="003A25FA"/>
    <w:rsid w:val="003A59A7"/>
    <w:rsid w:val="003B6688"/>
    <w:rsid w:val="003C08D0"/>
    <w:rsid w:val="003C3110"/>
    <w:rsid w:val="003C743D"/>
    <w:rsid w:val="003D3678"/>
    <w:rsid w:val="003E32A0"/>
    <w:rsid w:val="003F2625"/>
    <w:rsid w:val="003F2B92"/>
    <w:rsid w:val="003F70E8"/>
    <w:rsid w:val="003F73EB"/>
    <w:rsid w:val="00400AE7"/>
    <w:rsid w:val="004068D6"/>
    <w:rsid w:val="00407CCF"/>
    <w:rsid w:val="004134D5"/>
    <w:rsid w:val="00424A90"/>
    <w:rsid w:val="00425A24"/>
    <w:rsid w:val="004303E4"/>
    <w:rsid w:val="00431D76"/>
    <w:rsid w:val="004334BE"/>
    <w:rsid w:val="00434440"/>
    <w:rsid w:val="00436AE4"/>
    <w:rsid w:val="00436FF4"/>
    <w:rsid w:val="0044535E"/>
    <w:rsid w:val="00452684"/>
    <w:rsid w:val="0045571D"/>
    <w:rsid w:val="0045699C"/>
    <w:rsid w:val="00457C18"/>
    <w:rsid w:val="004625D3"/>
    <w:rsid w:val="00462830"/>
    <w:rsid w:val="00483D0C"/>
    <w:rsid w:val="004847FF"/>
    <w:rsid w:val="004850EE"/>
    <w:rsid w:val="00491163"/>
    <w:rsid w:val="00495A5D"/>
    <w:rsid w:val="004A0B03"/>
    <w:rsid w:val="004A1E29"/>
    <w:rsid w:val="004A289C"/>
    <w:rsid w:val="004B6CF9"/>
    <w:rsid w:val="004E0F01"/>
    <w:rsid w:val="004E2413"/>
    <w:rsid w:val="004E550B"/>
    <w:rsid w:val="004E7003"/>
    <w:rsid w:val="004E79D2"/>
    <w:rsid w:val="004F7A4F"/>
    <w:rsid w:val="0050768C"/>
    <w:rsid w:val="00543030"/>
    <w:rsid w:val="00543A4E"/>
    <w:rsid w:val="00545F4E"/>
    <w:rsid w:val="00550F05"/>
    <w:rsid w:val="00551042"/>
    <w:rsid w:val="0055131B"/>
    <w:rsid w:val="005544B1"/>
    <w:rsid w:val="00557BC6"/>
    <w:rsid w:val="00561337"/>
    <w:rsid w:val="00561D72"/>
    <w:rsid w:val="005642F3"/>
    <w:rsid w:val="00573E6B"/>
    <w:rsid w:val="00576F4A"/>
    <w:rsid w:val="00577370"/>
    <w:rsid w:val="0058626B"/>
    <w:rsid w:val="005A027C"/>
    <w:rsid w:val="005A4CF5"/>
    <w:rsid w:val="005A6A1B"/>
    <w:rsid w:val="005B03E4"/>
    <w:rsid w:val="005B097F"/>
    <w:rsid w:val="005B3D8A"/>
    <w:rsid w:val="005B7F66"/>
    <w:rsid w:val="005C2CA9"/>
    <w:rsid w:val="005C4AE5"/>
    <w:rsid w:val="005C5FFB"/>
    <w:rsid w:val="005C624B"/>
    <w:rsid w:val="005C6FC3"/>
    <w:rsid w:val="005D0FF2"/>
    <w:rsid w:val="005D7C57"/>
    <w:rsid w:val="005E261E"/>
    <w:rsid w:val="005E4A46"/>
    <w:rsid w:val="005E6578"/>
    <w:rsid w:val="005F3D1F"/>
    <w:rsid w:val="005F4FBD"/>
    <w:rsid w:val="00607FFE"/>
    <w:rsid w:val="0061011C"/>
    <w:rsid w:val="006247A2"/>
    <w:rsid w:val="006257D0"/>
    <w:rsid w:val="00626F8B"/>
    <w:rsid w:val="00631EBD"/>
    <w:rsid w:val="00631FAF"/>
    <w:rsid w:val="00642F97"/>
    <w:rsid w:val="006450FE"/>
    <w:rsid w:val="00651E26"/>
    <w:rsid w:val="0065445D"/>
    <w:rsid w:val="00654B00"/>
    <w:rsid w:val="00654DA5"/>
    <w:rsid w:val="00661CD7"/>
    <w:rsid w:val="00662DF4"/>
    <w:rsid w:val="0066523F"/>
    <w:rsid w:val="00670DE1"/>
    <w:rsid w:val="006745D5"/>
    <w:rsid w:val="00675570"/>
    <w:rsid w:val="00677755"/>
    <w:rsid w:val="0068792A"/>
    <w:rsid w:val="00687D44"/>
    <w:rsid w:val="0069621F"/>
    <w:rsid w:val="006A25EA"/>
    <w:rsid w:val="006A2C3C"/>
    <w:rsid w:val="006A487A"/>
    <w:rsid w:val="006C215A"/>
    <w:rsid w:val="006C5E39"/>
    <w:rsid w:val="006C69F0"/>
    <w:rsid w:val="006D056E"/>
    <w:rsid w:val="006D1C2B"/>
    <w:rsid w:val="006F3D8E"/>
    <w:rsid w:val="00700A27"/>
    <w:rsid w:val="007021EE"/>
    <w:rsid w:val="007078AB"/>
    <w:rsid w:val="00713C53"/>
    <w:rsid w:val="00717FD8"/>
    <w:rsid w:val="0072519F"/>
    <w:rsid w:val="0073282B"/>
    <w:rsid w:val="007442CF"/>
    <w:rsid w:val="00755B38"/>
    <w:rsid w:val="0077250B"/>
    <w:rsid w:val="0077463A"/>
    <w:rsid w:val="0077540B"/>
    <w:rsid w:val="00790241"/>
    <w:rsid w:val="007A6E89"/>
    <w:rsid w:val="007B1F75"/>
    <w:rsid w:val="007C6EAF"/>
    <w:rsid w:val="007C7B6A"/>
    <w:rsid w:val="007D0CE3"/>
    <w:rsid w:val="007E59CA"/>
    <w:rsid w:val="007E634F"/>
    <w:rsid w:val="007F6D10"/>
    <w:rsid w:val="00806CF0"/>
    <w:rsid w:val="00807568"/>
    <w:rsid w:val="00807FB1"/>
    <w:rsid w:val="00810E41"/>
    <w:rsid w:val="00811229"/>
    <w:rsid w:val="008140DA"/>
    <w:rsid w:val="00815FE5"/>
    <w:rsid w:val="0081743E"/>
    <w:rsid w:val="00820DE4"/>
    <w:rsid w:val="0082255A"/>
    <w:rsid w:val="00822644"/>
    <w:rsid w:val="008342F5"/>
    <w:rsid w:val="00835B55"/>
    <w:rsid w:val="008362F4"/>
    <w:rsid w:val="00840B92"/>
    <w:rsid w:val="00850DE5"/>
    <w:rsid w:val="008616FE"/>
    <w:rsid w:val="00862EFA"/>
    <w:rsid w:val="0086346B"/>
    <w:rsid w:val="008652C5"/>
    <w:rsid w:val="00867169"/>
    <w:rsid w:val="008739CB"/>
    <w:rsid w:val="0087670E"/>
    <w:rsid w:val="008820C1"/>
    <w:rsid w:val="008843EE"/>
    <w:rsid w:val="008846DB"/>
    <w:rsid w:val="00886F6E"/>
    <w:rsid w:val="008930F1"/>
    <w:rsid w:val="00895235"/>
    <w:rsid w:val="00896F54"/>
    <w:rsid w:val="008A0038"/>
    <w:rsid w:val="008A18A3"/>
    <w:rsid w:val="008B014C"/>
    <w:rsid w:val="008B48C2"/>
    <w:rsid w:val="008B5532"/>
    <w:rsid w:val="008C13F8"/>
    <w:rsid w:val="008C558A"/>
    <w:rsid w:val="008C5DEF"/>
    <w:rsid w:val="008C5E31"/>
    <w:rsid w:val="008C641F"/>
    <w:rsid w:val="008E07C1"/>
    <w:rsid w:val="008F21AE"/>
    <w:rsid w:val="008F28C1"/>
    <w:rsid w:val="008F712A"/>
    <w:rsid w:val="0090485C"/>
    <w:rsid w:val="00907195"/>
    <w:rsid w:val="0091441B"/>
    <w:rsid w:val="009145AE"/>
    <w:rsid w:val="00932559"/>
    <w:rsid w:val="009338C3"/>
    <w:rsid w:val="00936AD4"/>
    <w:rsid w:val="0094077A"/>
    <w:rsid w:val="00942F34"/>
    <w:rsid w:val="00952133"/>
    <w:rsid w:val="00964591"/>
    <w:rsid w:val="009731C2"/>
    <w:rsid w:val="00981AFB"/>
    <w:rsid w:val="009837D5"/>
    <w:rsid w:val="00983EF1"/>
    <w:rsid w:val="00991B20"/>
    <w:rsid w:val="009A7D50"/>
    <w:rsid w:val="009C1977"/>
    <w:rsid w:val="009C5A22"/>
    <w:rsid w:val="009C5D8F"/>
    <w:rsid w:val="009D0245"/>
    <w:rsid w:val="009D04F4"/>
    <w:rsid w:val="009D353D"/>
    <w:rsid w:val="009D664E"/>
    <w:rsid w:val="009F494F"/>
    <w:rsid w:val="009F609A"/>
    <w:rsid w:val="009F6757"/>
    <w:rsid w:val="00A10C96"/>
    <w:rsid w:val="00A10E6E"/>
    <w:rsid w:val="00A1258F"/>
    <w:rsid w:val="00A331A4"/>
    <w:rsid w:val="00A37712"/>
    <w:rsid w:val="00A405EE"/>
    <w:rsid w:val="00A426E8"/>
    <w:rsid w:val="00A515BF"/>
    <w:rsid w:val="00A60A3E"/>
    <w:rsid w:val="00A7373A"/>
    <w:rsid w:val="00A7768F"/>
    <w:rsid w:val="00A81487"/>
    <w:rsid w:val="00A8241A"/>
    <w:rsid w:val="00A86BB8"/>
    <w:rsid w:val="00AB2BF3"/>
    <w:rsid w:val="00AC50EB"/>
    <w:rsid w:val="00AE0B47"/>
    <w:rsid w:val="00AE2CBC"/>
    <w:rsid w:val="00AE4A76"/>
    <w:rsid w:val="00AF0254"/>
    <w:rsid w:val="00AF5B0D"/>
    <w:rsid w:val="00AF731F"/>
    <w:rsid w:val="00AF7629"/>
    <w:rsid w:val="00B05B3E"/>
    <w:rsid w:val="00B15C3E"/>
    <w:rsid w:val="00B27FFE"/>
    <w:rsid w:val="00B30087"/>
    <w:rsid w:val="00B306B3"/>
    <w:rsid w:val="00B329EA"/>
    <w:rsid w:val="00B36314"/>
    <w:rsid w:val="00B37D6F"/>
    <w:rsid w:val="00B406B0"/>
    <w:rsid w:val="00B42B6C"/>
    <w:rsid w:val="00B46CD2"/>
    <w:rsid w:val="00B47DBB"/>
    <w:rsid w:val="00B51010"/>
    <w:rsid w:val="00B603C8"/>
    <w:rsid w:val="00B615DA"/>
    <w:rsid w:val="00B61965"/>
    <w:rsid w:val="00B64E18"/>
    <w:rsid w:val="00B713E6"/>
    <w:rsid w:val="00B75E86"/>
    <w:rsid w:val="00B7601E"/>
    <w:rsid w:val="00B7776E"/>
    <w:rsid w:val="00B848D1"/>
    <w:rsid w:val="00B87813"/>
    <w:rsid w:val="00B90B66"/>
    <w:rsid w:val="00B9442D"/>
    <w:rsid w:val="00B95FE0"/>
    <w:rsid w:val="00B96C1A"/>
    <w:rsid w:val="00BA07AA"/>
    <w:rsid w:val="00BA212D"/>
    <w:rsid w:val="00BA4464"/>
    <w:rsid w:val="00BA74BF"/>
    <w:rsid w:val="00BB1783"/>
    <w:rsid w:val="00BC1670"/>
    <w:rsid w:val="00BC2890"/>
    <w:rsid w:val="00BC75B4"/>
    <w:rsid w:val="00BD1311"/>
    <w:rsid w:val="00BD21A0"/>
    <w:rsid w:val="00BD2E90"/>
    <w:rsid w:val="00BD59B9"/>
    <w:rsid w:val="00BD7A39"/>
    <w:rsid w:val="00BE71AD"/>
    <w:rsid w:val="00BF0839"/>
    <w:rsid w:val="00BF1040"/>
    <w:rsid w:val="00BF2BA9"/>
    <w:rsid w:val="00C133AB"/>
    <w:rsid w:val="00C14901"/>
    <w:rsid w:val="00C1495B"/>
    <w:rsid w:val="00C205FF"/>
    <w:rsid w:val="00C22B76"/>
    <w:rsid w:val="00C25069"/>
    <w:rsid w:val="00C273BE"/>
    <w:rsid w:val="00C42D0B"/>
    <w:rsid w:val="00C451A9"/>
    <w:rsid w:val="00C54EF5"/>
    <w:rsid w:val="00C64741"/>
    <w:rsid w:val="00C64FA3"/>
    <w:rsid w:val="00C671AF"/>
    <w:rsid w:val="00C70AC3"/>
    <w:rsid w:val="00C76F64"/>
    <w:rsid w:val="00C86DBB"/>
    <w:rsid w:val="00CB7509"/>
    <w:rsid w:val="00CC7228"/>
    <w:rsid w:val="00CD032A"/>
    <w:rsid w:val="00CD25D6"/>
    <w:rsid w:val="00CD4873"/>
    <w:rsid w:val="00CD7844"/>
    <w:rsid w:val="00CF65BB"/>
    <w:rsid w:val="00D03C20"/>
    <w:rsid w:val="00D06D03"/>
    <w:rsid w:val="00D1155E"/>
    <w:rsid w:val="00D136F1"/>
    <w:rsid w:val="00D142DD"/>
    <w:rsid w:val="00D145E7"/>
    <w:rsid w:val="00D16FB0"/>
    <w:rsid w:val="00D20049"/>
    <w:rsid w:val="00D2103A"/>
    <w:rsid w:val="00D21735"/>
    <w:rsid w:val="00D2469C"/>
    <w:rsid w:val="00D24826"/>
    <w:rsid w:val="00D258AF"/>
    <w:rsid w:val="00D47E82"/>
    <w:rsid w:val="00D55394"/>
    <w:rsid w:val="00D66184"/>
    <w:rsid w:val="00D66576"/>
    <w:rsid w:val="00D6795D"/>
    <w:rsid w:val="00D7696A"/>
    <w:rsid w:val="00D860FC"/>
    <w:rsid w:val="00D94BB2"/>
    <w:rsid w:val="00DA7790"/>
    <w:rsid w:val="00DA7798"/>
    <w:rsid w:val="00DB2141"/>
    <w:rsid w:val="00DB3204"/>
    <w:rsid w:val="00DB5146"/>
    <w:rsid w:val="00DB636F"/>
    <w:rsid w:val="00DB6DE2"/>
    <w:rsid w:val="00DB7BF1"/>
    <w:rsid w:val="00DC0BBD"/>
    <w:rsid w:val="00DC0DD7"/>
    <w:rsid w:val="00DD1B36"/>
    <w:rsid w:val="00DD20F1"/>
    <w:rsid w:val="00DD334B"/>
    <w:rsid w:val="00DD385D"/>
    <w:rsid w:val="00DD64F3"/>
    <w:rsid w:val="00DE0FA8"/>
    <w:rsid w:val="00DE57DE"/>
    <w:rsid w:val="00DF0CAD"/>
    <w:rsid w:val="00DF1ACD"/>
    <w:rsid w:val="00DF2115"/>
    <w:rsid w:val="00DF2920"/>
    <w:rsid w:val="00DF39CF"/>
    <w:rsid w:val="00DF3BD6"/>
    <w:rsid w:val="00DF62F6"/>
    <w:rsid w:val="00E01866"/>
    <w:rsid w:val="00E0596C"/>
    <w:rsid w:val="00E12E6C"/>
    <w:rsid w:val="00E14D49"/>
    <w:rsid w:val="00E14DA2"/>
    <w:rsid w:val="00E23C08"/>
    <w:rsid w:val="00E32810"/>
    <w:rsid w:val="00E4280C"/>
    <w:rsid w:val="00E445A7"/>
    <w:rsid w:val="00E46D5D"/>
    <w:rsid w:val="00E55246"/>
    <w:rsid w:val="00E56DC8"/>
    <w:rsid w:val="00E75F0F"/>
    <w:rsid w:val="00EA1A11"/>
    <w:rsid w:val="00EA5145"/>
    <w:rsid w:val="00EB101F"/>
    <w:rsid w:val="00EC38C6"/>
    <w:rsid w:val="00EC3C9F"/>
    <w:rsid w:val="00EC5735"/>
    <w:rsid w:val="00EC5A7D"/>
    <w:rsid w:val="00ED0B05"/>
    <w:rsid w:val="00ED4040"/>
    <w:rsid w:val="00EE013E"/>
    <w:rsid w:val="00EE58A0"/>
    <w:rsid w:val="00EF44E5"/>
    <w:rsid w:val="00EF7200"/>
    <w:rsid w:val="00F0719F"/>
    <w:rsid w:val="00F12268"/>
    <w:rsid w:val="00F13042"/>
    <w:rsid w:val="00F244FA"/>
    <w:rsid w:val="00F251AF"/>
    <w:rsid w:val="00F27740"/>
    <w:rsid w:val="00F3447A"/>
    <w:rsid w:val="00F34C5A"/>
    <w:rsid w:val="00F44B84"/>
    <w:rsid w:val="00F551C6"/>
    <w:rsid w:val="00F64CD3"/>
    <w:rsid w:val="00F82ED5"/>
    <w:rsid w:val="00FA0BCA"/>
    <w:rsid w:val="00FB1501"/>
    <w:rsid w:val="00FB4860"/>
    <w:rsid w:val="00FB7531"/>
    <w:rsid w:val="00FC0920"/>
    <w:rsid w:val="00FC4CEE"/>
    <w:rsid w:val="00FC5E8E"/>
    <w:rsid w:val="00FD08DB"/>
    <w:rsid w:val="00FE310F"/>
    <w:rsid w:val="00FE38A0"/>
    <w:rsid w:val="00FE5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B160BB"/>
  <w15:docId w15:val="{4E4B2A8C-8545-4747-B51A-9A880B4297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38A0"/>
    <w:pPr>
      <w:widowControl w:val="0"/>
      <w:autoSpaceDE w:val="0"/>
      <w:autoSpaceDN w:val="0"/>
      <w:adjustRightInd w:val="0"/>
    </w:pPr>
    <w:rPr>
      <w:rFonts w:ascii="Aptos" w:hAnsi="Aptos" w:cs="Courier"/>
      <w:sz w:val="28"/>
      <w:szCs w:val="24"/>
    </w:rPr>
  </w:style>
  <w:style w:type="paragraph" w:styleId="Heading1">
    <w:name w:val="heading 1"/>
    <w:basedOn w:val="Normal"/>
    <w:next w:val="Normal"/>
    <w:link w:val="Heading1Char"/>
    <w:qFormat/>
    <w:rsid w:val="00FE38A0"/>
    <w:pPr>
      <w:tabs>
        <w:tab w:val="center" w:pos="4680"/>
      </w:tabs>
      <w:suppressAutoHyphens/>
      <w:jc w:val="center"/>
      <w:outlineLvl w:val="0"/>
    </w:pPr>
    <w:rPr>
      <w:rFonts w:cs="Times New Roman"/>
      <w:color w:val="1F497D" w:themeColor="text2"/>
      <w:sz w:val="48"/>
      <w:szCs w:val="48"/>
    </w:rPr>
  </w:style>
  <w:style w:type="paragraph" w:styleId="Heading2">
    <w:name w:val="heading 2"/>
    <w:basedOn w:val="Normal"/>
    <w:next w:val="Normal"/>
    <w:link w:val="Heading2Char"/>
    <w:qFormat/>
    <w:rsid w:val="00FE38A0"/>
    <w:pPr>
      <w:tabs>
        <w:tab w:val="left" w:pos="-720"/>
      </w:tabs>
      <w:suppressAutoHyphens/>
      <w:spacing w:line="240" w:lineRule="atLeast"/>
      <w:jc w:val="center"/>
      <w:outlineLvl w:val="1"/>
    </w:pPr>
    <w:rPr>
      <w:color w:val="1F497D" w:themeColor="text2"/>
      <w:sz w:val="44"/>
      <w:szCs w:val="44"/>
    </w:rPr>
  </w:style>
  <w:style w:type="paragraph" w:styleId="Heading3">
    <w:name w:val="heading 3"/>
    <w:basedOn w:val="Normal"/>
    <w:next w:val="Normal"/>
    <w:qFormat/>
    <w:rsid w:val="00FE38A0"/>
    <w:pPr>
      <w:spacing w:before="100" w:beforeAutospacing="1" w:after="100" w:afterAutospacing="1"/>
      <w:outlineLvl w:val="2"/>
    </w:pPr>
    <w:rPr>
      <w:rFonts w:cs="Calibri"/>
      <w:b/>
      <w:bCs/>
      <w:color w:val="000000"/>
      <w:sz w:val="36"/>
      <w:szCs w:val="36"/>
    </w:rPr>
  </w:style>
  <w:style w:type="paragraph" w:styleId="Heading4">
    <w:name w:val="heading 4"/>
    <w:basedOn w:val="Heading3"/>
    <w:next w:val="Normal"/>
    <w:qFormat/>
    <w:rsid w:val="004E0F01"/>
    <w:pPr>
      <w:outlineLvl w:val="3"/>
    </w:pPr>
    <w:rPr>
      <w:sz w:val="32"/>
      <w:szCs w:val="32"/>
    </w:rPr>
  </w:style>
  <w:style w:type="paragraph" w:styleId="Heading5">
    <w:name w:val="heading 5"/>
    <w:basedOn w:val="Normal"/>
    <w:next w:val="Normal"/>
    <w:qFormat/>
    <w:pPr>
      <w:tabs>
        <w:tab w:val="left" w:pos="-720"/>
      </w:tabs>
      <w:suppressAutoHyphens/>
      <w:spacing w:line="240" w:lineRule="atLeast"/>
      <w:outlineLvl w:val="4"/>
    </w:pPr>
  </w:style>
  <w:style w:type="paragraph" w:styleId="Heading6">
    <w:name w:val="heading 6"/>
    <w:basedOn w:val="Normal"/>
    <w:next w:val="Normal"/>
    <w:pPr>
      <w:tabs>
        <w:tab w:val="left" w:pos="-720"/>
      </w:tabs>
      <w:suppressAutoHyphens/>
      <w:spacing w:line="240" w:lineRule="atLeast"/>
      <w:outlineLvl w:val="5"/>
    </w:pPr>
  </w:style>
  <w:style w:type="paragraph" w:styleId="Heading7">
    <w:name w:val="heading 7"/>
    <w:basedOn w:val="Normal"/>
    <w:next w:val="Normal"/>
    <w:pPr>
      <w:tabs>
        <w:tab w:val="left" w:pos="-720"/>
      </w:tabs>
      <w:suppressAutoHyphens/>
      <w:spacing w:line="240" w:lineRule="atLeast"/>
      <w:outlineLvl w:val="6"/>
    </w:pPr>
  </w:style>
  <w:style w:type="paragraph" w:styleId="Heading8">
    <w:name w:val="heading 8"/>
    <w:basedOn w:val="Normal"/>
    <w:next w:val="Normal"/>
    <w:pPr>
      <w:tabs>
        <w:tab w:val="left" w:pos="-720"/>
      </w:tabs>
      <w:suppressAutoHyphens/>
      <w:spacing w:line="240" w:lineRule="atLeast"/>
      <w:outlineLvl w:val="7"/>
    </w:pPr>
  </w:style>
  <w:style w:type="paragraph" w:styleId="Heading9">
    <w:name w:val="heading 9"/>
    <w:basedOn w:val="Normal"/>
    <w:next w:val="Normal"/>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tabs>
        <w:tab w:val="left" w:pos="-720"/>
      </w:tabs>
      <w:suppressAutoHyphens/>
      <w:spacing w:line="240" w:lineRule="atLeast"/>
    </w:pPr>
  </w:style>
  <w:style w:type="character" w:styleId="EndnoteReference">
    <w:name w:val="endnote reference"/>
    <w:semiHidden/>
    <w:rPr>
      <w:rFonts w:ascii="Times New Roman" w:hAnsi="Times New Roman" w:cs="Times New Roman"/>
      <w:sz w:val="24"/>
      <w:szCs w:val="24"/>
      <w:vertAlign w:val="superscript"/>
      <w:lang w:val="en-US"/>
    </w:rPr>
  </w:style>
  <w:style w:type="paragraph" w:styleId="FootnoteText">
    <w:name w:val="footnote text"/>
    <w:basedOn w:val="Normal"/>
    <w:semiHidden/>
    <w:pPr>
      <w:tabs>
        <w:tab w:val="left" w:pos="-720"/>
      </w:tabs>
      <w:suppressAutoHyphens/>
      <w:spacing w:line="240" w:lineRule="atLeast"/>
    </w:pPr>
  </w:style>
  <w:style w:type="character" w:styleId="FootnoteReference">
    <w:name w:val="footnote reference"/>
    <w:semiHidden/>
    <w:rPr>
      <w:rFonts w:ascii="Times New Roman" w:hAnsi="Times New Roman" w:cs="Times New Roman"/>
      <w:sz w:val="24"/>
      <w:szCs w:val="24"/>
      <w:vertAlign w:val="superscript"/>
      <w:lang w:val="en-US"/>
    </w:rPr>
  </w:style>
  <w:style w:type="paragraph" w:customStyle="1" w:styleId="Document1">
    <w:name w:val="Document[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rPr>
      <w:rFonts w:ascii="Courier" w:hAnsi="Courier" w:cs="Courier"/>
      <w:sz w:val="24"/>
      <w:szCs w:val="24"/>
      <w:lang w:val="en-US"/>
    </w:rPr>
  </w:style>
  <w:style w:type="character" w:customStyle="1" w:styleId="Document3">
    <w:name w:val="Document[3]"/>
    <w:rPr>
      <w:rFonts w:ascii="Courier" w:hAnsi="Courier" w:cs="Courier"/>
      <w:sz w:val="24"/>
      <w:szCs w:val="24"/>
      <w:lang w:val="en-US"/>
    </w:rPr>
  </w:style>
  <w:style w:type="character" w:customStyle="1" w:styleId="Document4">
    <w:name w:val="Document[4]"/>
    <w:rPr>
      <w:b/>
      <w:bCs/>
      <w:i/>
      <w:iCs/>
      <w:sz w:val="24"/>
      <w:szCs w:val="24"/>
    </w:rPr>
  </w:style>
  <w:style w:type="character" w:customStyle="1" w:styleId="Document5">
    <w:name w:val="Document[5]"/>
    <w:basedOn w:val="DefaultParagraphFont"/>
  </w:style>
  <w:style w:type="character" w:customStyle="1" w:styleId="Document6">
    <w:name w:val="Document[6]"/>
    <w:basedOn w:val="DefaultParagraphFont"/>
  </w:style>
  <w:style w:type="character" w:customStyle="1" w:styleId="Document7">
    <w:name w:val="Document[7]"/>
    <w:basedOn w:val="DefaultParagraphFont"/>
  </w:style>
  <w:style w:type="character" w:customStyle="1" w:styleId="Document8">
    <w:name w:val="Document[8]"/>
    <w:basedOn w:val="DefaultParagraphFont"/>
  </w:style>
  <w:style w:type="character" w:customStyle="1" w:styleId="Technical1">
    <w:name w:val="Technical[1]"/>
    <w:rPr>
      <w:rFonts w:ascii="Courier" w:hAnsi="Courier" w:cs="Courier"/>
      <w:sz w:val="24"/>
      <w:szCs w:val="24"/>
      <w:lang w:val="en-US"/>
    </w:rPr>
  </w:style>
  <w:style w:type="character" w:customStyle="1" w:styleId="Technical2">
    <w:name w:val="Technical[2]"/>
    <w:rPr>
      <w:rFonts w:ascii="Courier" w:hAnsi="Courier" w:cs="Courier"/>
      <w:sz w:val="24"/>
      <w:szCs w:val="24"/>
      <w:lang w:val="en-US"/>
    </w:rPr>
  </w:style>
  <w:style w:type="character" w:customStyle="1" w:styleId="Technical3">
    <w:name w:val="Technical[3]"/>
    <w:rPr>
      <w:rFonts w:ascii="Courier" w:hAnsi="Courier" w:cs="Courier"/>
      <w:sz w:val="24"/>
      <w:szCs w:val="24"/>
      <w:lang w:val="en-US"/>
    </w:rPr>
  </w:style>
  <w:style w:type="character" w:customStyle="1" w:styleId="Technical4">
    <w:name w:val="Technical[4]"/>
    <w:basedOn w:val="DefaultParagraphFont"/>
  </w:style>
  <w:style w:type="character" w:customStyle="1" w:styleId="Technical5">
    <w:name w:val="Technical[5]"/>
    <w:basedOn w:val="DefaultParagraphFont"/>
  </w:style>
  <w:style w:type="character" w:customStyle="1" w:styleId="Technical6">
    <w:name w:val="Technical[6]"/>
    <w:basedOn w:val="DefaultParagraphFont"/>
  </w:style>
  <w:style w:type="character" w:customStyle="1" w:styleId="Technical7">
    <w:name w:val="Technical[7]"/>
    <w:basedOn w:val="DefaultParagraphFont"/>
  </w:style>
  <w:style w:type="character" w:customStyle="1" w:styleId="Technical8">
    <w:name w:val="Technical[8]"/>
    <w:basedOn w:val="DefaultParagraphFont"/>
  </w:style>
  <w:style w:type="paragraph" w:customStyle="1" w:styleId="1">
    <w:name w:val="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rPr>
      <w:rFonts w:ascii="Courier" w:hAnsi="Courier" w:cs="Courier"/>
      <w:sz w:val="24"/>
      <w:szCs w:val="24"/>
      <w:lang w:val="en-US"/>
    </w:rPr>
  </w:style>
  <w:style w:type="character" w:customStyle="1" w:styleId="3">
    <w:name w:val="3"/>
    <w:rPr>
      <w:rFonts w:ascii="Courier" w:hAnsi="Courier" w:cs="Courier"/>
      <w:sz w:val="24"/>
      <w:szCs w:val="24"/>
      <w:lang w:val="en-US"/>
    </w:rPr>
  </w:style>
  <w:style w:type="character" w:customStyle="1" w:styleId="4">
    <w:name w:val="4"/>
    <w:rPr>
      <w:b/>
      <w:bCs/>
      <w:i/>
      <w:iCs/>
      <w:sz w:val="24"/>
      <w:szCs w:val="24"/>
    </w:rPr>
  </w:style>
  <w:style w:type="character" w:customStyle="1" w:styleId="5">
    <w:name w:val="5"/>
    <w:basedOn w:val="DefaultParagraphFont"/>
  </w:style>
  <w:style w:type="character" w:customStyle="1" w:styleId="6">
    <w:name w:val="6"/>
    <w:basedOn w:val="DefaultParagraphFont"/>
  </w:style>
  <w:style w:type="character" w:customStyle="1" w:styleId="7">
    <w:name w:val="7"/>
    <w:basedOn w:val="DefaultParagraphFont"/>
  </w:style>
  <w:style w:type="character" w:customStyle="1" w:styleId="8">
    <w:name w:val="8"/>
    <w:basedOn w:val="DefaultParagraphFont"/>
  </w:style>
  <w:style w:type="character" w:customStyle="1" w:styleId="9">
    <w:name w:val="9"/>
    <w:rPr>
      <w:rFonts w:ascii="Courier" w:hAnsi="Courier" w:cs="Courier"/>
      <w:sz w:val="24"/>
      <w:szCs w:val="24"/>
      <w:lang w:val="en-US"/>
    </w:rPr>
  </w:style>
  <w:style w:type="character" w:customStyle="1" w:styleId="10">
    <w:name w:val="10"/>
    <w:rPr>
      <w:rFonts w:ascii="Courier" w:hAnsi="Courier" w:cs="Courier"/>
      <w:sz w:val="24"/>
      <w:szCs w:val="24"/>
      <w:lang w:val="en-US"/>
    </w:rPr>
  </w:style>
  <w:style w:type="character" w:customStyle="1" w:styleId="11">
    <w:name w:val="11"/>
    <w:rPr>
      <w:rFonts w:ascii="Courier" w:hAnsi="Courier" w:cs="Courier"/>
      <w:sz w:val="24"/>
      <w:szCs w:val="24"/>
      <w:lang w:val="en-US"/>
    </w:rPr>
  </w:style>
  <w:style w:type="character" w:customStyle="1" w:styleId="12">
    <w:name w:val="12"/>
    <w:basedOn w:val="DefaultParagraphFont"/>
  </w:style>
  <w:style w:type="character" w:customStyle="1" w:styleId="13">
    <w:name w:val="13"/>
    <w:basedOn w:val="DefaultParagraphFont"/>
  </w:style>
  <w:style w:type="character" w:customStyle="1" w:styleId="14">
    <w:name w:val="14"/>
    <w:basedOn w:val="DefaultParagraphFont"/>
  </w:style>
  <w:style w:type="character" w:customStyle="1" w:styleId="15">
    <w:name w:val="15"/>
    <w:basedOn w:val="DefaultParagraphFont"/>
  </w:style>
  <w:style w:type="character" w:customStyle="1" w:styleId="16">
    <w:name w:val="16"/>
    <w:basedOn w:val="DefaultParagraphFont"/>
  </w:style>
  <w:style w:type="character" w:customStyle="1" w:styleId="17">
    <w:name w:val="17"/>
    <w:basedOn w:val="DefaultParagraphFont"/>
  </w:style>
  <w:style w:type="character" w:customStyle="1" w:styleId="18">
    <w:name w:val="18"/>
    <w:rPr>
      <w:b/>
      <w:bCs/>
      <w:i/>
      <w:iCs/>
      <w:sz w:val="24"/>
      <w:szCs w:val="24"/>
    </w:rPr>
  </w:style>
  <w:style w:type="character" w:customStyle="1" w:styleId="19">
    <w:name w:val="19"/>
    <w:basedOn w:val="DefaultParagraphFont"/>
  </w:style>
  <w:style w:type="character" w:customStyle="1" w:styleId="20a">
    <w:name w:val="20a"/>
    <w:basedOn w:val="DefaultParagraphFont"/>
  </w:style>
  <w:style w:type="character" w:customStyle="1" w:styleId="21a">
    <w:name w:val="21a"/>
    <w:rPr>
      <w:rFonts w:ascii="Courier" w:hAnsi="Courier" w:cs="Courier"/>
      <w:sz w:val="24"/>
      <w:szCs w:val="24"/>
      <w:lang w:val="en-US"/>
    </w:rPr>
  </w:style>
  <w:style w:type="character" w:customStyle="1" w:styleId="22a">
    <w:name w:val="22a"/>
    <w:basedOn w:val="DefaultParagraphFont"/>
  </w:style>
  <w:style w:type="character" w:customStyle="1" w:styleId="RightPar1">
    <w:name w:val="Right Par[1]"/>
    <w:basedOn w:val="DefaultParagraphFont"/>
  </w:style>
  <w:style w:type="character" w:customStyle="1" w:styleId="RightPar2">
    <w:name w:val="Right Par[2]"/>
    <w:basedOn w:val="DefaultParagraphFont"/>
  </w:style>
  <w:style w:type="character" w:customStyle="1" w:styleId="23a">
    <w:name w:val="23a"/>
    <w:rPr>
      <w:rFonts w:ascii="Courier" w:hAnsi="Courier" w:cs="Courier"/>
      <w:sz w:val="24"/>
      <w:szCs w:val="24"/>
      <w:lang w:val="en-US"/>
    </w:rPr>
  </w:style>
  <w:style w:type="character" w:customStyle="1" w:styleId="RightPar3">
    <w:name w:val="Right Par[3]"/>
    <w:basedOn w:val="DefaultParagraphFont"/>
  </w:style>
  <w:style w:type="character" w:customStyle="1" w:styleId="RightPar4">
    <w:name w:val="Right Par[4]"/>
    <w:basedOn w:val="DefaultParagraphFont"/>
  </w:style>
  <w:style w:type="character" w:customStyle="1" w:styleId="RightPar5">
    <w:name w:val="Right Par[5]"/>
    <w:basedOn w:val="DefaultParagraphFont"/>
  </w:style>
  <w:style w:type="character" w:customStyle="1" w:styleId="RightPar6">
    <w:name w:val="Right Par[6]"/>
    <w:basedOn w:val="DefaultParagraphFont"/>
  </w:style>
  <w:style w:type="character" w:customStyle="1" w:styleId="RightPar7">
    <w:name w:val="Right Par[7]"/>
    <w:basedOn w:val="DefaultParagraphFont"/>
  </w:style>
  <w:style w:type="character" w:customStyle="1" w:styleId="RightPar8">
    <w:name w:val="Right Par[8]"/>
    <w:basedOn w:val="DefaultParagraphFont"/>
  </w:style>
  <w:style w:type="paragraph" w:customStyle="1" w:styleId="24a">
    <w:name w:val="24a"/>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basedOn w:val="DefaultParagraphFont"/>
  </w:style>
  <w:style w:type="character" w:customStyle="1" w:styleId="26a">
    <w:name w:val="26a"/>
    <w:basedOn w:val="DefaultParagraphFont"/>
  </w:style>
  <w:style w:type="character" w:customStyle="1" w:styleId="27a">
    <w:name w:val="27a"/>
    <w:rPr>
      <w:rFonts w:ascii="Courier" w:hAnsi="Courier" w:cs="Courier"/>
      <w:sz w:val="24"/>
      <w:szCs w:val="24"/>
      <w:lang w:val="en-US"/>
    </w:rPr>
  </w:style>
  <w:style w:type="character" w:customStyle="1" w:styleId="28">
    <w:name w:val="28"/>
    <w:rPr>
      <w:rFonts w:ascii="Courier" w:hAnsi="Courier" w:cs="Courier"/>
      <w:sz w:val="24"/>
      <w:szCs w:val="24"/>
      <w:lang w:val="en-US"/>
    </w:rPr>
  </w:style>
  <w:style w:type="character" w:customStyle="1" w:styleId="29">
    <w:name w:val="29"/>
    <w:basedOn w:val="DefaultParagraphFont"/>
  </w:style>
  <w:style w:type="character" w:customStyle="1" w:styleId="30b">
    <w:name w:val="30b"/>
    <w:rPr>
      <w:rFonts w:ascii="Courier" w:hAnsi="Courier" w:cs="Courier"/>
      <w:sz w:val="24"/>
      <w:szCs w:val="24"/>
      <w:lang w:val="en-US"/>
    </w:rPr>
  </w:style>
  <w:style w:type="character" w:customStyle="1" w:styleId="31b">
    <w:name w:val="31b"/>
    <w:basedOn w:val="DefaultParagraphFont"/>
  </w:style>
  <w:style w:type="character" w:customStyle="1" w:styleId="32b">
    <w:name w:val="32b"/>
    <w:basedOn w:val="DefaultParagraphFont"/>
  </w:style>
  <w:style w:type="character" w:customStyle="1" w:styleId="Bibliogrphy">
    <w:name w:val="Bibliogrphy"/>
    <w:basedOn w:val="DefaultParagraphFont"/>
  </w:style>
  <w:style w:type="character" w:customStyle="1" w:styleId="DocInit">
    <w:name w:val="Doc Init"/>
    <w:basedOn w:val="DefaultParagraphFont"/>
  </w:style>
  <w:style w:type="paragraph" w:customStyle="1" w:styleId="Document10">
    <w:name w:val="Document 1"/>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rPr>
      <w:rFonts w:ascii="Courier" w:hAnsi="Courier" w:cs="Courier"/>
      <w:sz w:val="24"/>
      <w:szCs w:val="24"/>
      <w:lang w:val="en-US"/>
    </w:rPr>
  </w:style>
  <w:style w:type="character" w:customStyle="1" w:styleId="Document30">
    <w:name w:val="Document 3"/>
    <w:rPr>
      <w:rFonts w:ascii="Courier" w:hAnsi="Courier" w:cs="Courier"/>
      <w:sz w:val="24"/>
      <w:szCs w:val="24"/>
      <w:lang w:val="en-US"/>
    </w:rPr>
  </w:style>
  <w:style w:type="character" w:customStyle="1" w:styleId="Document40">
    <w:name w:val="Document 4"/>
    <w:rPr>
      <w:b/>
      <w:bCs/>
      <w:i/>
      <w:iCs/>
      <w:sz w:val="24"/>
      <w:szCs w:val="24"/>
    </w:rPr>
  </w:style>
  <w:style w:type="character" w:customStyle="1" w:styleId="Document50">
    <w:name w:val="Document 5"/>
    <w:basedOn w:val="DefaultParagraphFont"/>
  </w:style>
  <w:style w:type="character" w:customStyle="1" w:styleId="Document60">
    <w:name w:val="Document 6"/>
    <w:basedOn w:val="DefaultParagraphFont"/>
  </w:style>
  <w:style w:type="character" w:customStyle="1" w:styleId="Document70">
    <w:name w:val="Document 7"/>
    <w:basedOn w:val="DefaultParagraphFont"/>
  </w:style>
  <w:style w:type="character" w:customStyle="1" w:styleId="Document80">
    <w:name w:val="Document 8"/>
    <w:basedOn w:val="DefaultParagraphFont"/>
  </w:style>
  <w:style w:type="character" w:customStyle="1" w:styleId="TechInit">
    <w:name w:val="Tech Init"/>
    <w:rPr>
      <w:rFonts w:ascii="Courier" w:hAnsi="Courier" w:cs="Courier"/>
      <w:sz w:val="24"/>
      <w:szCs w:val="24"/>
      <w:lang w:val="en-US"/>
    </w:rPr>
  </w:style>
  <w:style w:type="character" w:customStyle="1" w:styleId="Technical10">
    <w:name w:val="Technical 1"/>
    <w:rPr>
      <w:rFonts w:ascii="Courier" w:hAnsi="Courier" w:cs="Courier"/>
      <w:sz w:val="24"/>
      <w:szCs w:val="24"/>
      <w:lang w:val="en-US"/>
    </w:rPr>
  </w:style>
  <w:style w:type="character" w:customStyle="1" w:styleId="Technical20">
    <w:name w:val="Technical 2"/>
    <w:rPr>
      <w:rFonts w:ascii="Courier" w:hAnsi="Courier" w:cs="Courier"/>
      <w:sz w:val="24"/>
      <w:szCs w:val="24"/>
      <w:lang w:val="en-US"/>
    </w:rPr>
  </w:style>
  <w:style w:type="character" w:customStyle="1" w:styleId="Technical30">
    <w:name w:val="Technical 3"/>
    <w:rPr>
      <w:rFonts w:ascii="Courier" w:hAnsi="Courier" w:cs="Courier"/>
      <w:sz w:val="24"/>
      <w:szCs w:val="24"/>
      <w:lang w:val="en-US"/>
    </w:rPr>
  </w:style>
  <w:style w:type="character" w:customStyle="1" w:styleId="Technical40">
    <w:name w:val="Technical 4"/>
    <w:basedOn w:val="DefaultParagraphFont"/>
  </w:style>
  <w:style w:type="character" w:customStyle="1" w:styleId="Technical50">
    <w:name w:val="Technical 5"/>
    <w:basedOn w:val="DefaultParagraphFont"/>
  </w:style>
  <w:style w:type="character" w:customStyle="1" w:styleId="Technical60">
    <w:name w:val="Technical 6"/>
    <w:basedOn w:val="DefaultParagraphFont"/>
  </w:style>
  <w:style w:type="character" w:customStyle="1" w:styleId="Technical70">
    <w:name w:val="Technical 7"/>
    <w:basedOn w:val="DefaultParagraphFont"/>
  </w:style>
  <w:style w:type="character" w:customStyle="1" w:styleId="Technical80">
    <w:name w:val="Technical 8"/>
    <w:basedOn w:val="DefaultParagraphFont"/>
  </w:style>
  <w:style w:type="character" w:customStyle="1" w:styleId="-helv12pt">
    <w:name w:val="-helv 12pt."/>
    <w:rPr>
      <w:rFonts w:ascii="Courier" w:hAnsi="Courier" w:cs="Courier"/>
      <w:lang w:val="en-US"/>
    </w:rPr>
  </w:style>
  <w:style w:type="character" w:customStyle="1" w:styleId="RightPar10">
    <w:name w:val="Right Par 1"/>
    <w:basedOn w:val="DefaultParagraphFont"/>
  </w:style>
  <w:style w:type="character" w:customStyle="1" w:styleId="RightPar20">
    <w:name w:val="Right Par 2"/>
    <w:basedOn w:val="DefaultParagraphFont"/>
  </w:style>
  <w:style w:type="character" w:customStyle="1" w:styleId="RightPar30">
    <w:name w:val="Right Par 3"/>
    <w:basedOn w:val="DefaultParagraphFont"/>
  </w:style>
  <w:style w:type="character" w:customStyle="1" w:styleId="RightPar40">
    <w:name w:val="Right Par 4"/>
    <w:basedOn w:val="DefaultParagraphFont"/>
  </w:style>
  <w:style w:type="character" w:customStyle="1" w:styleId="RightPar50">
    <w:name w:val="Right Par 5"/>
    <w:basedOn w:val="DefaultParagraphFont"/>
  </w:style>
  <w:style w:type="character" w:customStyle="1" w:styleId="RightPar60">
    <w:name w:val="Right Par 6"/>
    <w:basedOn w:val="DefaultParagraphFont"/>
  </w:style>
  <w:style w:type="character" w:customStyle="1" w:styleId="RightPar70">
    <w:name w:val="Right Par 7"/>
    <w:basedOn w:val="DefaultParagraphFont"/>
  </w:style>
  <w:style w:type="character" w:customStyle="1" w:styleId="RightPar80">
    <w:name w:val="Right Par 8"/>
    <w:basedOn w:val="DefaultParagraphFont"/>
  </w:style>
  <w:style w:type="character" w:customStyle="1" w:styleId="110">
    <w:name w:val="110"/>
    <w:aliases w:val="21,31"/>
    <w:basedOn w:val="DefaultParagraphFont"/>
  </w:style>
  <w:style w:type="character" w:customStyle="1" w:styleId="DefaultParagraphFo">
    <w:name w:val="Default Paragraph Fo"/>
    <w:basedOn w:val="DefaultParagraphFont"/>
  </w:style>
  <w:style w:type="paragraph" w:customStyle="1" w:styleId="BLINDletter">
    <w:name w:val="BLIND letter"/>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pPr>
      <w:tabs>
        <w:tab w:val="left" w:pos="0"/>
      </w:tabs>
      <w:suppressAutoHyphens/>
      <w:spacing w:line="240" w:lineRule="atLeast"/>
    </w:pPr>
    <w:rPr>
      <w:rFonts w:ascii="Courier New" w:hAnsi="Courier New" w:cs="Courier New"/>
      <w:sz w:val="20"/>
      <w:szCs w:val="20"/>
    </w:rPr>
  </w:style>
  <w:style w:type="character" w:customStyle="1" w:styleId="EquationCaption">
    <w:name w:val="_Equation Caption"/>
    <w:basedOn w:val="DefaultParagraphFont"/>
  </w:style>
  <w:style w:type="paragraph" w:styleId="Footer">
    <w:name w:val="footer"/>
    <w:basedOn w:val="Normal"/>
    <w:link w:val="FooterChar"/>
    <w:uiPriority w:val="99"/>
    <w:pPr>
      <w:tabs>
        <w:tab w:val="left" w:pos="0"/>
        <w:tab w:val="center" w:pos="4320"/>
        <w:tab w:val="right" w:pos="8640"/>
      </w:tabs>
      <w:suppressAutoHyphens/>
      <w:spacing w:line="240" w:lineRule="atLeast"/>
    </w:pPr>
  </w:style>
  <w:style w:type="character" w:styleId="PageNumber">
    <w:name w:val="page number"/>
    <w:basedOn w:val="DefaultParagraphFont"/>
  </w:style>
  <w:style w:type="paragraph" w:styleId="Header">
    <w:name w:val="header"/>
    <w:basedOn w:val="Normal"/>
    <w:link w:val="HeaderChar"/>
    <w:uiPriority w:val="99"/>
    <w:pPr>
      <w:tabs>
        <w:tab w:val="left" w:pos="0"/>
        <w:tab w:val="center" w:pos="4320"/>
        <w:tab w:val="right" w:pos="8640"/>
      </w:tabs>
      <w:suppressAutoHyphens/>
      <w:spacing w:line="240" w:lineRule="atLeast"/>
    </w:pPr>
  </w:style>
  <w:style w:type="paragraph" w:styleId="BodyTextIndent">
    <w:name w:val="Body Text Indent"/>
    <w:basedOn w:val="Normal"/>
    <w:pPr>
      <w:tabs>
        <w:tab w:val="left" w:pos="-720"/>
      </w:tabs>
      <w:suppressAutoHyphens/>
      <w:spacing w:line="240" w:lineRule="atLeast"/>
    </w:pPr>
    <w:rPr>
      <w:rFonts w:ascii="Times New Roman" w:hAnsi="Times New Roman" w:cs="Times New Roman"/>
    </w:rPr>
  </w:style>
  <w:style w:type="paragraph" w:styleId="BodyText">
    <w:name w:val="Body Text"/>
    <w:basedOn w:val="Normal"/>
    <w:pPr>
      <w:tabs>
        <w:tab w:val="left" w:pos="-720"/>
      </w:tabs>
      <w:suppressAutoHyphens/>
      <w:spacing w:line="240" w:lineRule="atLeast"/>
    </w:pPr>
    <w:rPr>
      <w:rFonts w:ascii="Arial" w:hAnsi="Arial" w:cs="Arial"/>
      <w:szCs w:val="28"/>
    </w:rPr>
  </w:style>
  <w:style w:type="paragraph" w:styleId="EnvelopeAddress">
    <w:name w:val="envelope address"/>
    <w:basedOn w:val="Normal"/>
    <w:pPr>
      <w:tabs>
        <w:tab w:val="left" w:pos="-720"/>
      </w:tabs>
      <w:suppressAutoHyphens/>
      <w:spacing w:line="240" w:lineRule="atLeast"/>
    </w:pPr>
    <w:rPr>
      <w:rFonts w:ascii="Arial" w:hAnsi="Arial" w:cs="Arial"/>
      <w:sz w:val="18"/>
      <w:szCs w:val="18"/>
    </w:rPr>
  </w:style>
  <w:style w:type="character" w:styleId="CommentReference">
    <w:name w:val="annotation reference"/>
    <w:basedOn w:val="DefaultParagraphFont"/>
    <w:semiHidden/>
  </w:style>
  <w:style w:type="paragraph" w:styleId="CommentText">
    <w:name w:val="annotation text"/>
    <w:basedOn w:val="Normal"/>
    <w:link w:val="CommentTextChar"/>
    <w:semiHidden/>
    <w:pPr>
      <w:tabs>
        <w:tab w:val="left" w:pos="-720"/>
      </w:tabs>
      <w:suppressAutoHyphens/>
      <w:spacing w:line="240" w:lineRule="atLeast"/>
    </w:pPr>
    <w:rPr>
      <w:rFonts w:ascii="Arial" w:hAnsi="Arial" w:cs="Arial"/>
      <w:sz w:val="20"/>
      <w:szCs w:val="20"/>
    </w:rPr>
  </w:style>
  <w:style w:type="paragraph" w:styleId="List">
    <w:name w:val="List"/>
    <w:basedOn w:val="Normal"/>
    <w:pPr>
      <w:tabs>
        <w:tab w:val="left" w:pos="-720"/>
      </w:tabs>
      <w:suppressAutoHyphens/>
      <w:spacing w:line="240" w:lineRule="atLeast"/>
    </w:pPr>
    <w:rPr>
      <w:rFonts w:ascii="Arial" w:hAnsi="Arial" w:cs="Arial"/>
      <w:sz w:val="20"/>
      <w:szCs w:val="20"/>
    </w:rPr>
  </w:style>
  <w:style w:type="paragraph" w:customStyle="1" w:styleId="largetype">
    <w:name w:val="large type"/>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rPr>
      <w:sz w:val="24"/>
      <w:szCs w:val="24"/>
      <w:u w:val="single"/>
    </w:rPr>
  </w:style>
  <w:style w:type="character" w:styleId="FollowedHyperlink">
    <w:name w:val="FollowedHyperlink"/>
    <w:rPr>
      <w:sz w:val="24"/>
      <w:szCs w:val="24"/>
      <w:u w:val="single"/>
    </w:rPr>
  </w:style>
  <w:style w:type="character" w:customStyle="1" w:styleId="-helv14ptIta">
    <w:name w:val="-helv14ptIta"/>
    <w:rPr>
      <w:rFonts w:ascii="Arial" w:hAnsi="Arial" w:cs="Arial"/>
      <w:i/>
      <w:iCs/>
      <w:sz w:val="28"/>
      <w:szCs w:val="28"/>
      <w:lang w:val="en-US"/>
    </w:rPr>
  </w:style>
  <w:style w:type="character" w:customStyle="1" w:styleId="-14ptHelv">
    <w:name w:val="-14pt.Helv"/>
    <w:rPr>
      <w:rFonts w:ascii="Arial" w:hAnsi="Arial" w:cs="Arial"/>
      <w:sz w:val="28"/>
      <w:szCs w:val="28"/>
      <w:lang w:val="en-US"/>
    </w:rPr>
  </w:style>
  <w:style w:type="character" w:customStyle="1" w:styleId="undital">
    <w:name w:val="und/ital"/>
    <w:rPr>
      <w:rFonts w:ascii="Courier" w:hAnsi="Courier" w:cs="Courier"/>
      <w:i/>
      <w:iCs/>
      <w:sz w:val="24"/>
      <w:szCs w:val="24"/>
      <w:lang w:val="en-US"/>
    </w:rPr>
  </w:style>
  <w:style w:type="character" w:customStyle="1" w:styleId="Heading">
    <w:name w:val="Heading"/>
    <w:basedOn w:val="DefaultParagraphFont"/>
  </w:style>
  <w:style w:type="character" w:customStyle="1" w:styleId="RightPar">
    <w:name w:val="Right Par"/>
    <w:basedOn w:val="DefaultParagraphFont"/>
  </w:style>
  <w:style w:type="character" w:customStyle="1" w:styleId="Subheading">
    <w:name w:val="Subheading"/>
    <w:basedOn w:val="DefaultParagraphFont"/>
  </w:style>
  <w:style w:type="character" w:customStyle="1" w:styleId="alb">
    <w:name w:val="alb"/>
    <w:basedOn w:val="DefaultParagraphFont"/>
  </w:style>
  <w:style w:type="character" w:customStyle="1" w:styleId="bern">
    <w:name w:val="bern"/>
    <w:basedOn w:val="DefaultParagraphFont"/>
  </w:style>
  <w:style w:type="character" w:customStyle="1" w:styleId="enc">
    <w:name w:val="enc"/>
    <w:basedOn w:val="DefaultParagraphFont"/>
  </w:style>
  <w:style w:type="character" w:customStyle="1" w:styleId="PB">
    <w:name w:val="PB"/>
    <w:basedOn w:val="DefaultParagraphFont"/>
  </w:style>
  <w:style w:type="character" w:customStyle="1" w:styleId="PD">
    <w:name w:val="PD"/>
    <w:basedOn w:val="DefaultParagraphFont"/>
  </w:style>
  <w:style w:type="character" w:customStyle="1" w:styleId="IRS">
    <w:name w:val="I.R.S."/>
    <w:basedOn w:val="DefaultParagraphFont"/>
  </w:style>
  <w:style w:type="character" w:customStyle="1" w:styleId="HD">
    <w:name w:val="HD"/>
    <w:rPr>
      <w:sz w:val="24"/>
      <w:szCs w:val="24"/>
      <w:u w:val="none"/>
    </w:rPr>
  </w:style>
  <w:style w:type="character" w:customStyle="1" w:styleId="IRS0">
    <w:name w:val="IRS"/>
    <w:basedOn w:val="DefaultParagraphFont"/>
  </w:style>
  <w:style w:type="character" w:customStyle="1" w:styleId="IRC">
    <w:name w:val="IRC"/>
    <w:basedOn w:val="DefaultParagraphFont"/>
  </w:style>
  <w:style w:type="character" w:customStyle="1" w:styleId="IRC0">
    <w:name w:val="I.R.C."/>
    <w:basedOn w:val="DefaultParagraphFont"/>
  </w:style>
  <w:style w:type="character" w:customStyle="1" w:styleId="CMa">
    <w:name w:val="CMa"/>
    <w:rPr>
      <w:sz w:val="24"/>
      <w:szCs w:val="24"/>
      <w:u w:val="none"/>
    </w:rPr>
  </w:style>
  <w:style w:type="character" w:customStyle="1" w:styleId="RM">
    <w:name w:val="RM"/>
    <w:rPr>
      <w:sz w:val="24"/>
      <w:szCs w:val="24"/>
      <w:u w:val="none"/>
    </w:rPr>
  </w:style>
  <w:style w:type="character" w:customStyle="1" w:styleId="FAa">
    <w:name w:val="FAa"/>
    <w:basedOn w:val="DefaultParagraphFont"/>
  </w:style>
  <w:style w:type="character" w:customStyle="1" w:styleId="C">
    <w:name w:val="C"/>
    <w:basedOn w:val="DefaultParagraphFont"/>
  </w:style>
  <w:style w:type="character" w:customStyle="1" w:styleId="p">
    <w:name w:val="p"/>
    <w:rPr>
      <w:sz w:val="24"/>
      <w:szCs w:val="24"/>
      <w:u w:val="none"/>
    </w:rPr>
  </w:style>
  <w:style w:type="character" w:customStyle="1" w:styleId="RE">
    <w:name w:val="RE"/>
    <w:rPr>
      <w:sz w:val="24"/>
      <w:szCs w:val="24"/>
      <w:u w:val="single"/>
    </w:rPr>
  </w:style>
  <w:style w:type="character" w:customStyle="1" w:styleId="s">
    <w:name w:val="s"/>
    <w:basedOn w:val="DefaultParagraphFont"/>
  </w:style>
  <w:style w:type="character" w:customStyle="1" w:styleId="epf">
    <w:name w:val="epf"/>
    <w:basedOn w:val="DefaultParagraphFont"/>
  </w:style>
  <w:style w:type="character" w:customStyle="1" w:styleId="d">
    <w:name w:val="d"/>
    <w:basedOn w:val="DefaultParagraphFont"/>
  </w:style>
  <w:style w:type="character" w:customStyle="1" w:styleId="NM">
    <w:name w:val="NM"/>
    <w:basedOn w:val="DefaultParagraphFont"/>
  </w:style>
  <w:style w:type="character" w:customStyle="1" w:styleId="Rb">
    <w:name w:val="Rb"/>
    <w:basedOn w:val="DefaultParagraphFont"/>
  </w:style>
  <w:style w:type="character" w:customStyle="1" w:styleId="TC">
    <w:name w:val="TC"/>
    <w:basedOn w:val="DefaultParagraphFont"/>
  </w:style>
  <w:style w:type="character" w:customStyle="1" w:styleId="RP">
    <w:name w:val="RP"/>
    <w:basedOn w:val="DefaultParagraphFont"/>
  </w:style>
  <w:style w:type="character" w:customStyle="1" w:styleId="RP0">
    <w:name w:val="R.P."/>
    <w:basedOn w:val="DefaultParagraphFont"/>
  </w:style>
  <w:style w:type="character" w:customStyle="1" w:styleId="l">
    <w:name w:val="l"/>
    <w:basedOn w:val="DefaultParagraphFont"/>
  </w:style>
  <w:style w:type="character" w:customStyle="1" w:styleId="RR">
    <w:name w:val="RR"/>
    <w:basedOn w:val="DefaultParagraphFont"/>
  </w:style>
  <w:style w:type="character" w:customStyle="1" w:styleId="RR0">
    <w:name w:val="R.R."/>
    <w:basedOn w:val="DefaultParagraphFont"/>
  </w:style>
  <w:style w:type="character" w:customStyle="1" w:styleId="DCb">
    <w:name w:val="DCb"/>
    <w:basedOn w:val="DefaultParagraphFont"/>
  </w:style>
  <w:style w:type="character" w:customStyle="1" w:styleId="CCa">
    <w:name w:val="CCa"/>
    <w:basedOn w:val="DefaultParagraphFont"/>
  </w:style>
  <w:style w:type="character" w:customStyle="1" w:styleId="jnl">
    <w:name w:val="jnl"/>
    <w:rPr>
      <w:rFonts w:ascii="Courier" w:hAnsi="Courier" w:cs="Courier"/>
      <w:sz w:val="24"/>
      <w:szCs w:val="24"/>
      <w:lang w:val="en-US"/>
    </w:rPr>
  </w:style>
  <w:style w:type="character" w:customStyle="1" w:styleId="jdl">
    <w:name w:val="jdl"/>
    <w:rPr>
      <w:rFonts w:ascii="Courier" w:hAnsi="Courier" w:cs="Courier"/>
      <w:sz w:val="24"/>
      <w:szCs w:val="24"/>
      <w:lang w:val="en-US"/>
    </w:rPr>
  </w:style>
  <w:style w:type="character" w:customStyle="1" w:styleId="pt">
    <w:name w:val="pt"/>
    <w:rPr>
      <w:rFonts w:ascii="Courier" w:hAnsi="Courier" w:cs="Courier"/>
      <w:sz w:val="24"/>
      <w:szCs w:val="24"/>
      <w:lang w:val="en-US"/>
    </w:rPr>
  </w:style>
  <w:style w:type="character" w:customStyle="1" w:styleId="lk">
    <w:name w:val="lk"/>
    <w:rPr>
      <w:rFonts w:ascii="Courier" w:hAnsi="Courier" w:cs="Courier"/>
      <w:sz w:val="24"/>
      <w:szCs w:val="24"/>
      <w:lang w:val="en-US"/>
    </w:rPr>
  </w:style>
  <w:style w:type="character" w:customStyle="1" w:styleId="des">
    <w:name w:val="des"/>
    <w:rPr>
      <w:rFonts w:ascii="Courier" w:hAnsi="Courier" w:cs="Courier"/>
      <w:sz w:val="24"/>
      <w:szCs w:val="24"/>
      <w:lang w:val="en-US"/>
    </w:rPr>
  </w:style>
  <w:style w:type="character" w:customStyle="1" w:styleId="macb">
    <w:name w:val="macb"/>
    <w:rPr>
      <w:rFonts w:ascii="Courier" w:hAnsi="Courier" w:cs="Courier"/>
      <w:sz w:val="24"/>
      <w:szCs w:val="24"/>
      <w:lang w:val="en-US"/>
    </w:rPr>
  </w:style>
  <w:style w:type="character" w:customStyle="1" w:styleId="Al">
    <w:name w:val="Al"/>
    <w:rPr>
      <w:rFonts w:ascii="Courier" w:hAnsi="Courier" w:cs="Courier"/>
      <w:sz w:val="24"/>
      <w:szCs w:val="24"/>
      <w:lang w:val="en-US"/>
    </w:rPr>
  </w:style>
  <w:style w:type="character" w:customStyle="1" w:styleId="albt">
    <w:name w:val="albt"/>
    <w:basedOn w:val="DefaultParagraphFont"/>
  </w:style>
  <w:style w:type="character" w:customStyle="1" w:styleId="cartas">
    <w:name w:val="cartas"/>
    <w:rPr>
      <w:rFonts w:ascii="Courier" w:hAnsi="Courier" w:cs="Courier"/>
      <w:sz w:val="24"/>
      <w:szCs w:val="24"/>
      <w:lang w:val="en-US"/>
    </w:rPr>
  </w:style>
  <w:style w:type="paragraph" w:customStyle="1" w:styleId="OmniPage1">
    <w:name w:val="OmniPage #1"/>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pPr>
      <w:tabs>
        <w:tab w:val="left" w:pos="-720"/>
      </w:tabs>
      <w:suppressAutoHyphens/>
      <w:spacing w:line="240" w:lineRule="atLeast"/>
    </w:pPr>
    <w:rPr>
      <w:rFonts w:ascii="Arial" w:hAnsi="Arial" w:cs="Arial"/>
      <w:sz w:val="20"/>
      <w:szCs w:val="20"/>
    </w:rPr>
  </w:style>
  <w:style w:type="paragraph" w:styleId="DocumentMap">
    <w:name w:val="Document Map"/>
    <w:basedOn w:val="Normal"/>
    <w:semiHidden/>
    <w:pPr>
      <w:tabs>
        <w:tab w:val="left" w:pos="-720"/>
      </w:tabs>
      <w:suppressAutoHyphens/>
      <w:spacing w:line="240" w:lineRule="atLeast"/>
    </w:pPr>
    <w:rPr>
      <w:rFonts w:ascii="Arial" w:hAnsi="Arial" w:cs="Arial"/>
      <w:sz w:val="20"/>
      <w:szCs w:val="20"/>
    </w:rPr>
  </w:style>
  <w:style w:type="paragraph" w:styleId="Title">
    <w:name w:val="Title"/>
    <w:basedOn w:val="Normal"/>
    <w:link w:val="TitleChar"/>
    <w:uiPriority w:val="10"/>
    <w:pPr>
      <w:tabs>
        <w:tab w:val="left" w:pos="-720"/>
      </w:tabs>
      <w:suppressAutoHyphens/>
      <w:spacing w:line="240" w:lineRule="atLeast"/>
      <w:jc w:val="center"/>
    </w:pPr>
    <w:rPr>
      <w:rFonts w:ascii="Helvetica" w:hAnsi="Helvetica" w:cs="Helvetica"/>
    </w:rPr>
  </w:style>
  <w:style w:type="character" w:customStyle="1" w:styleId="Document8a">
    <w:name w:val="Document 8a"/>
    <w:basedOn w:val="DefaultParagraphFont"/>
  </w:style>
  <w:style w:type="character" w:customStyle="1" w:styleId="Document4a">
    <w:name w:val="Document 4a"/>
    <w:rPr>
      <w:b/>
      <w:bCs/>
      <w:i/>
      <w:iCs/>
      <w:sz w:val="24"/>
      <w:szCs w:val="24"/>
    </w:rPr>
  </w:style>
  <w:style w:type="character" w:customStyle="1" w:styleId="Document6a">
    <w:name w:val="Document 6a"/>
    <w:basedOn w:val="DefaultParagraphFont"/>
  </w:style>
  <w:style w:type="character" w:customStyle="1" w:styleId="Document5a">
    <w:name w:val="Document 5a"/>
    <w:basedOn w:val="DefaultParagraphFont"/>
  </w:style>
  <w:style w:type="character" w:customStyle="1" w:styleId="Document2a">
    <w:name w:val="Document 2a"/>
    <w:basedOn w:val="DefaultParagraphFont"/>
  </w:style>
  <w:style w:type="character" w:customStyle="1" w:styleId="Document7a">
    <w:name w:val="Document 7a"/>
    <w:basedOn w:val="DefaultParagraphFont"/>
  </w:style>
  <w:style w:type="character" w:customStyle="1" w:styleId="RightPar1a">
    <w:name w:val="Right Par 1a"/>
    <w:basedOn w:val="DefaultParagraphFont"/>
  </w:style>
  <w:style w:type="character" w:customStyle="1" w:styleId="RightPar2a">
    <w:name w:val="Right Par 2a"/>
    <w:basedOn w:val="DefaultParagraphFont"/>
  </w:style>
  <w:style w:type="character" w:customStyle="1" w:styleId="Document3a">
    <w:name w:val="Document 3a"/>
    <w:basedOn w:val="DefaultParagraphFont"/>
  </w:style>
  <w:style w:type="character" w:customStyle="1" w:styleId="RightPar3a">
    <w:name w:val="Right Par 3a"/>
    <w:basedOn w:val="DefaultParagraphFont"/>
  </w:style>
  <w:style w:type="character" w:customStyle="1" w:styleId="RightPar4a">
    <w:name w:val="Right Par 4a"/>
    <w:basedOn w:val="DefaultParagraphFont"/>
  </w:style>
  <w:style w:type="character" w:customStyle="1" w:styleId="RightPar5a">
    <w:name w:val="Right Par 5a"/>
    <w:basedOn w:val="DefaultParagraphFont"/>
  </w:style>
  <w:style w:type="character" w:customStyle="1" w:styleId="RightPar6a">
    <w:name w:val="Right Par 6a"/>
    <w:basedOn w:val="DefaultParagraphFont"/>
  </w:style>
  <w:style w:type="character" w:customStyle="1" w:styleId="RightPar7a">
    <w:name w:val="Right Par 7a"/>
    <w:basedOn w:val="DefaultParagraphFont"/>
  </w:style>
  <w:style w:type="character" w:customStyle="1" w:styleId="RightPar8a">
    <w:name w:val="Right Par 8a"/>
    <w:basedOn w:val="DefaultParagraphFont"/>
  </w:style>
  <w:style w:type="paragraph" w:customStyle="1" w:styleId="Document1a">
    <w:name w:val="Document 1a"/>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basedOn w:val="DefaultParagraphFont"/>
  </w:style>
  <w:style w:type="character" w:customStyle="1" w:styleId="Technical6a">
    <w:name w:val="Technical 6a"/>
    <w:basedOn w:val="DefaultParagraphFont"/>
  </w:style>
  <w:style w:type="character" w:customStyle="1" w:styleId="Technical2a">
    <w:name w:val="Technical 2a"/>
    <w:basedOn w:val="DefaultParagraphFont"/>
  </w:style>
  <w:style w:type="character" w:customStyle="1" w:styleId="Technical3a">
    <w:name w:val="Technical 3a"/>
    <w:basedOn w:val="DefaultParagraphFont"/>
  </w:style>
  <w:style w:type="character" w:customStyle="1" w:styleId="Technical4a">
    <w:name w:val="Technical 4a"/>
    <w:basedOn w:val="DefaultParagraphFont"/>
  </w:style>
  <w:style w:type="character" w:customStyle="1" w:styleId="Technical1a">
    <w:name w:val="Technical 1a"/>
    <w:basedOn w:val="DefaultParagraphFont"/>
  </w:style>
  <w:style w:type="character" w:customStyle="1" w:styleId="Technical7a">
    <w:name w:val="Technical 7a"/>
    <w:basedOn w:val="DefaultParagraphFont"/>
  </w:style>
  <w:style w:type="character" w:customStyle="1" w:styleId="Technical8a">
    <w:name w:val="Technical 8a"/>
    <w:basedOn w:val="DefaultParagraphFont"/>
  </w:style>
  <w:style w:type="character" w:customStyle="1" w:styleId="EquationCaption1">
    <w:name w:val="_Equation Caption1"/>
    <w:basedOn w:val="DefaultParagraphFont"/>
  </w:style>
  <w:style w:type="character" w:customStyle="1" w:styleId="EquationCaption2">
    <w:name w:val="_Equation Caption2"/>
    <w:basedOn w:val="DefaultParagraphFont"/>
  </w:style>
  <w:style w:type="paragraph" w:styleId="BodyTextIndent2">
    <w:name w:val="Body Text Indent 2"/>
    <w:basedOn w:val="Normal"/>
    <w:pPr>
      <w:tabs>
        <w:tab w:val="left" w:pos="-720"/>
      </w:tabs>
      <w:suppressAutoHyphens/>
      <w:spacing w:line="240" w:lineRule="atLeast"/>
    </w:pPr>
    <w:rPr>
      <w:rFonts w:ascii="Times New Roman" w:hAnsi="Times New Roman" w:cs="Times New Roman"/>
    </w:rPr>
  </w:style>
  <w:style w:type="character" w:styleId="Strong">
    <w:name w:val="Strong"/>
    <w:uiPriority w:val="22"/>
    <w:rPr>
      <w:b/>
      <w:bCs/>
      <w:sz w:val="24"/>
      <w:szCs w:val="24"/>
    </w:rPr>
  </w:style>
  <w:style w:type="paragraph" w:customStyle="1" w:styleId="Byline">
    <w:name w:val="Byline"/>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semiHidden/>
    <w:pPr>
      <w:tabs>
        <w:tab w:val="left" w:pos="-720"/>
      </w:tabs>
      <w:suppressAutoHyphens/>
      <w:spacing w:line="240" w:lineRule="atLeast"/>
    </w:pPr>
    <w:rPr>
      <w:rFonts w:ascii="Arial" w:hAnsi="Arial" w:cs="Arial"/>
      <w:sz w:val="16"/>
      <w:szCs w:val="16"/>
    </w:rPr>
  </w:style>
  <w:style w:type="paragraph" w:styleId="NormalWeb">
    <w:name w:val="Normal (Web)"/>
    <w:basedOn w:val="Normal"/>
    <w:uiPriority w:val="99"/>
    <w:pPr>
      <w:tabs>
        <w:tab w:val="left" w:pos="-720"/>
      </w:tabs>
      <w:suppressAutoHyphens/>
      <w:spacing w:line="240" w:lineRule="atLeast"/>
    </w:pPr>
    <w:rPr>
      <w:rFonts w:ascii="Arial" w:hAnsi="Arial" w:cs="Arial"/>
    </w:rPr>
  </w:style>
  <w:style w:type="paragraph" w:styleId="Subtitle">
    <w:name w:val="Subtitle"/>
    <w:basedOn w:val="Normal"/>
    <w:pPr>
      <w:tabs>
        <w:tab w:val="left" w:pos="-720"/>
      </w:tabs>
      <w:suppressAutoHyphens/>
      <w:spacing w:line="240" w:lineRule="atLeast"/>
      <w:jc w:val="center"/>
    </w:pPr>
    <w:rPr>
      <w:b/>
      <w:bCs/>
    </w:rPr>
  </w:style>
  <w:style w:type="paragraph" w:customStyle="1" w:styleId="tips">
    <w:name w:val="tips"/>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paragraph" w:styleId="Salutation">
    <w:name w:val="Salutation"/>
    <w:basedOn w:val="Normal"/>
    <w:next w:val="Normal"/>
    <w:pPr>
      <w:tabs>
        <w:tab w:val="left" w:pos="-720"/>
      </w:tabs>
      <w:suppressAutoHyphens/>
      <w:spacing w:line="240" w:lineRule="atLeast"/>
    </w:pPr>
    <w:rPr>
      <w:rFonts w:ascii="Times New Roman" w:hAnsi="Times New Roman" w:cs="Times New Roman"/>
    </w:rPr>
  </w:style>
  <w:style w:type="paragraph" w:styleId="Signature">
    <w:name w:val="Signature"/>
    <w:basedOn w:val="Normal"/>
    <w:pPr>
      <w:tabs>
        <w:tab w:val="left" w:pos="-720"/>
      </w:tabs>
      <w:suppressAutoHyphens/>
      <w:spacing w:line="240" w:lineRule="atLeast"/>
    </w:pPr>
  </w:style>
  <w:style w:type="paragraph" w:styleId="Date">
    <w:name w:val="Date"/>
    <w:basedOn w:val="Normal"/>
    <w:next w:val="Normal"/>
    <w:pPr>
      <w:tabs>
        <w:tab w:val="left" w:pos="-720"/>
      </w:tabs>
      <w:suppressAutoHyphens/>
      <w:spacing w:line="240" w:lineRule="atLeast"/>
    </w:pPr>
  </w:style>
  <w:style w:type="paragraph" w:styleId="Closing">
    <w:name w:val="Closing"/>
    <w:basedOn w:val="Normal"/>
    <w:pPr>
      <w:tabs>
        <w:tab w:val="left" w:pos="-720"/>
      </w:tabs>
      <w:suppressAutoHyphens/>
      <w:spacing w:line="240" w:lineRule="atLeast"/>
    </w:pPr>
    <w:rPr>
      <w:rFonts w:ascii="Times New Roman" w:hAnsi="Times New Roman" w:cs="Times New Roman"/>
    </w:rPr>
  </w:style>
  <w:style w:type="paragraph" w:customStyle="1" w:styleId="SignatureJobTitle">
    <w:name w:val="Signature Job Title"/>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basedOn w:val="DefaultParagraphFont"/>
  </w:style>
  <w:style w:type="character" w:styleId="Emphasis">
    <w:name w:val="Emphasis"/>
    <w:rPr>
      <w:i/>
      <w:iCs/>
      <w:sz w:val="24"/>
      <w:szCs w:val="24"/>
    </w:rPr>
  </w:style>
  <w:style w:type="character" w:customStyle="1" w:styleId="EmailStyle15">
    <w:name w:val="EmailStyle15"/>
    <w:basedOn w:val="DefaultParagraphFont"/>
  </w:style>
  <w:style w:type="character" w:customStyle="1" w:styleId="EmailStyle16">
    <w:name w:val="EmailStyle16"/>
    <w:basedOn w:val="DefaultParagraphFont"/>
  </w:style>
  <w:style w:type="paragraph" w:customStyle="1" w:styleId="HTMLBody">
    <w:name w:val="HTML Body"/>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semiHidden/>
    <w:pPr>
      <w:tabs>
        <w:tab w:val="right" w:leader="dot" w:pos="9360"/>
      </w:tabs>
      <w:suppressAutoHyphens/>
      <w:spacing w:before="480" w:line="240" w:lineRule="atLeast"/>
      <w:ind w:left="720" w:right="720" w:hanging="720"/>
    </w:pPr>
  </w:style>
  <w:style w:type="paragraph" w:styleId="TOC2">
    <w:name w:val="toc 2"/>
    <w:basedOn w:val="Normal"/>
    <w:next w:val="Normal"/>
    <w:autoRedefine/>
    <w:semiHidden/>
    <w:pPr>
      <w:tabs>
        <w:tab w:val="right" w:leader="dot" w:pos="9360"/>
      </w:tabs>
      <w:suppressAutoHyphens/>
      <w:spacing w:line="240" w:lineRule="atLeast"/>
      <w:ind w:left="720" w:right="720"/>
    </w:pPr>
  </w:style>
  <w:style w:type="paragraph" w:styleId="TOC3">
    <w:name w:val="toc 3"/>
    <w:basedOn w:val="Normal"/>
    <w:next w:val="Normal"/>
    <w:autoRedefine/>
    <w:semiHidden/>
    <w:pPr>
      <w:tabs>
        <w:tab w:val="right" w:leader="dot" w:pos="9360"/>
      </w:tabs>
      <w:suppressAutoHyphens/>
      <w:spacing w:line="240" w:lineRule="atLeast"/>
      <w:ind w:left="720" w:right="720"/>
    </w:pPr>
  </w:style>
  <w:style w:type="paragraph" w:styleId="TOC4">
    <w:name w:val="toc 4"/>
    <w:basedOn w:val="Normal"/>
    <w:next w:val="Normal"/>
    <w:autoRedefine/>
    <w:semiHidden/>
    <w:pPr>
      <w:tabs>
        <w:tab w:val="right" w:leader="dot" w:pos="9360"/>
      </w:tabs>
      <w:suppressAutoHyphens/>
      <w:spacing w:line="240" w:lineRule="atLeast"/>
      <w:ind w:left="720" w:right="720"/>
    </w:pPr>
  </w:style>
  <w:style w:type="paragraph" w:styleId="TOC5">
    <w:name w:val="toc 5"/>
    <w:basedOn w:val="Normal"/>
    <w:next w:val="Normal"/>
    <w:autoRedefine/>
    <w:semiHidden/>
    <w:pPr>
      <w:tabs>
        <w:tab w:val="right" w:leader="dot" w:pos="9360"/>
      </w:tabs>
      <w:suppressAutoHyphens/>
      <w:spacing w:line="240" w:lineRule="atLeast"/>
      <w:ind w:left="720" w:right="720"/>
    </w:pPr>
  </w:style>
  <w:style w:type="paragraph" w:styleId="TOC6">
    <w:name w:val="toc 6"/>
    <w:basedOn w:val="Normal"/>
    <w:next w:val="Normal"/>
    <w:autoRedefine/>
    <w:semiHidden/>
    <w:pPr>
      <w:tabs>
        <w:tab w:val="right" w:pos="9360"/>
      </w:tabs>
      <w:suppressAutoHyphens/>
      <w:spacing w:line="240" w:lineRule="atLeast"/>
      <w:ind w:left="720" w:hanging="720"/>
    </w:pPr>
  </w:style>
  <w:style w:type="paragraph" w:styleId="TOC7">
    <w:name w:val="toc 7"/>
    <w:basedOn w:val="Normal"/>
    <w:next w:val="Normal"/>
    <w:autoRedefine/>
    <w:semiHidden/>
    <w:pPr>
      <w:suppressAutoHyphens/>
      <w:spacing w:line="240" w:lineRule="atLeast"/>
      <w:ind w:left="720" w:hanging="720"/>
    </w:pPr>
  </w:style>
  <w:style w:type="paragraph" w:styleId="TOC8">
    <w:name w:val="toc 8"/>
    <w:basedOn w:val="Normal"/>
    <w:next w:val="Normal"/>
    <w:autoRedefine/>
    <w:semiHidden/>
    <w:pPr>
      <w:tabs>
        <w:tab w:val="right" w:pos="9360"/>
      </w:tabs>
      <w:suppressAutoHyphens/>
      <w:spacing w:line="240" w:lineRule="atLeast"/>
      <w:ind w:left="720" w:hanging="720"/>
    </w:pPr>
  </w:style>
  <w:style w:type="paragraph" w:styleId="TOC9">
    <w:name w:val="toc 9"/>
    <w:basedOn w:val="Normal"/>
    <w:next w:val="Normal"/>
    <w:autoRedefine/>
    <w:semiHidden/>
    <w:pPr>
      <w:tabs>
        <w:tab w:val="right" w:leader="dot" w:pos="9360"/>
      </w:tabs>
      <w:suppressAutoHyphens/>
      <w:spacing w:line="240" w:lineRule="atLeast"/>
      <w:ind w:left="720" w:hanging="720"/>
    </w:pPr>
  </w:style>
  <w:style w:type="paragraph" w:styleId="Index1">
    <w:name w:val="index 1"/>
    <w:basedOn w:val="Normal"/>
    <w:next w:val="Normal"/>
    <w:autoRedefine/>
    <w:semiHidden/>
    <w:pPr>
      <w:tabs>
        <w:tab w:val="right" w:leader="dot" w:pos="9360"/>
      </w:tabs>
      <w:suppressAutoHyphens/>
      <w:spacing w:line="240" w:lineRule="atLeast"/>
      <w:ind w:left="720" w:hanging="720"/>
    </w:pPr>
  </w:style>
  <w:style w:type="paragraph" w:styleId="Index2">
    <w:name w:val="index 2"/>
    <w:basedOn w:val="Normal"/>
    <w:next w:val="Normal"/>
    <w:autoRedefine/>
    <w:semiHidden/>
    <w:pPr>
      <w:tabs>
        <w:tab w:val="right" w:leader="dot" w:pos="9360"/>
      </w:tabs>
      <w:suppressAutoHyphens/>
      <w:spacing w:line="240" w:lineRule="atLeast"/>
      <w:ind w:left="720"/>
    </w:pPr>
  </w:style>
  <w:style w:type="paragraph" w:styleId="TOAHeading">
    <w:name w:val="toa heading"/>
    <w:basedOn w:val="Normal"/>
    <w:next w:val="Normal"/>
    <w:semiHidden/>
    <w:pPr>
      <w:tabs>
        <w:tab w:val="right" w:pos="9360"/>
      </w:tabs>
      <w:suppressAutoHyphens/>
      <w:spacing w:line="240" w:lineRule="atLeast"/>
    </w:pPr>
  </w:style>
  <w:style w:type="paragraph" w:styleId="Caption">
    <w:name w:val="caption"/>
    <w:basedOn w:val="Normal"/>
    <w:next w:val="Normal"/>
    <w:rPr>
      <w:rFonts w:cs="Times New Roman"/>
    </w:rPr>
  </w:style>
  <w:style w:type="character" w:customStyle="1" w:styleId="EquationCaption3">
    <w:name w:val="_Equation Caption3"/>
  </w:style>
  <w:style w:type="paragraph" w:styleId="List2">
    <w:name w:val="List 2"/>
    <w:basedOn w:val="Normal"/>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rsid w:val="00D20049"/>
    <w:pPr>
      <w:widowControl/>
      <w:tabs>
        <w:tab w:val="clear" w:pos="-720"/>
      </w:tabs>
      <w:suppressAutoHyphens w:val="0"/>
      <w:autoSpaceDE/>
      <w:autoSpaceDN/>
      <w:adjustRightInd/>
      <w:spacing w:after="120" w:line="240" w:lineRule="auto"/>
      <w:ind w:firstLine="210"/>
    </w:pPr>
    <w:rPr>
      <w:rFonts w:ascii="Times New Roman" w:hAnsi="Times New Roman" w:cs="Times New Roman"/>
      <w:sz w:val="24"/>
      <w:szCs w:val="24"/>
    </w:rPr>
  </w:style>
  <w:style w:type="character" w:customStyle="1" w:styleId="CommentTextChar">
    <w:name w:val="Comment Text Char"/>
    <w:link w:val="CommentText"/>
    <w:semiHidden/>
    <w:locked/>
    <w:rsid w:val="007E59CA"/>
    <w:rPr>
      <w:rFonts w:ascii="Arial" w:hAnsi="Arial" w:cs="Arial"/>
      <w:lang w:val="en-US" w:eastAsia="en-US" w:bidi="ar-SA"/>
    </w:rPr>
  </w:style>
  <w:style w:type="character" w:customStyle="1" w:styleId="PlainTextChar">
    <w:name w:val="Plain Text Char"/>
    <w:basedOn w:val="DefaultParagraphFont"/>
    <w:link w:val="PlainText"/>
    <w:uiPriority w:val="99"/>
    <w:rsid w:val="00A10E6E"/>
    <w:rPr>
      <w:rFonts w:ascii="Courier New" w:hAnsi="Courier New" w:cs="Courier New"/>
    </w:rPr>
  </w:style>
  <w:style w:type="paragraph" w:styleId="ListParagraph">
    <w:name w:val="List Paragraph"/>
    <w:basedOn w:val="Normal"/>
    <w:uiPriority w:val="34"/>
    <w:qFormat/>
    <w:rsid w:val="0082255A"/>
    <w:pPr>
      <w:widowControl/>
      <w:autoSpaceDE/>
      <w:autoSpaceDN/>
      <w:adjustRightInd/>
      <w:spacing w:after="120"/>
      <w:ind w:left="720"/>
      <w:contextualSpacing/>
    </w:pPr>
    <w:rPr>
      <w:rFonts w:eastAsiaTheme="minorHAnsi" w:cstheme="minorBidi"/>
      <w:szCs w:val="22"/>
    </w:rPr>
  </w:style>
  <w:style w:type="character" w:customStyle="1" w:styleId="HeaderChar">
    <w:name w:val="Header Char"/>
    <w:basedOn w:val="DefaultParagraphFont"/>
    <w:link w:val="Header"/>
    <w:uiPriority w:val="99"/>
    <w:rsid w:val="00561D72"/>
    <w:rPr>
      <w:rFonts w:ascii="Courier" w:hAnsi="Courier" w:cs="Courier"/>
      <w:sz w:val="24"/>
      <w:szCs w:val="24"/>
    </w:rPr>
  </w:style>
  <w:style w:type="character" w:customStyle="1" w:styleId="FooterChar">
    <w:name w:val="Footer Char"/>
    <w:basedOn w:val="DefaultParagraphFont"/>
    <w:link w:val="Footer"/>
    <w:uiPriority w:val="99"/>
    <w:rsid w:val="00561D72"/>
    <w:rPr>
      <w:rFonts w:ascii="Courier" w:hAnsi="Courier" w:cs="Courier"/>
      <w:sz w:val="24"/>
      <w:szCs w:val="24"/>
    </w:rPr>
  </w:style>
  <w:style w:type="character" w:customStyle="1" w:styleId="TitleChar">
    <w:name w:val="Title Char"/>
    <w:basedOn w:val="DefaultParagraphFont"/>
    <w:link w:val="Title"/>
    <w:uiPriority w:val="10"/>
    <w:rsid w:val="00561337"/>
    <w:rPr>
      <w:rFonts w:ascii="Helvetica" w:hAnsi="Helvetica" w:cs="Helvetica"/>
      <w:sz w:val="24"/>
      <w:szCs w:val="24"/>
    </w:rPr>
  </w:style>
  <w:style w:type="character" w:customStyle="1" w:styleId="Heading1Char">
    <w:name w:val="Heading 1 Char"/>
    <w:basedOn w:val="DefaultParagraphFont"/>
    <w:link w:val="Heading1"/>
    <w:rsid w:val="00FE38A0"/>
    <w:rPr>
      <w:rFonts w:ascii="Aptos" w:hAnsi="Aptos"/>
      <w:color w:val="1F497D" w:themeColor="text2"/>
      <w:sz w:val="48"/>
      <w:szCs w:val="48"/>
    </w:rPr>
  </w:style>
  <w:style w:type="character" w:customStyle="1" w:styleId="Heading2Char">
    <w:name w:val="Heading 2 Char"/>
    <w:basedOn w:val="DefaultParagraphFont"/>
    <w:link w:val="Heading2"/>
    <w:rsid w:val="00FE38A0"/>
    <w:rPr>
      <w:rFonts w:ascii="Aptos" w:hAnsi="Aptos" w:cs="Courier"/>
      <w:color w:val="1F497D" w:themeColor="text2"/>
      <w:sz w:val="44"/>
      <w:szCs w:val="44"/>
    </w:rPr>
  </w:style>
  <w:style w:type="paragraph" w:styleId="Quote">
    <w:name w:val="Quote"/>
    <w:basedOn w:val="Normal"/>
    <w:next w:val="Normal"/>
    <w:link w:val="QuoteChar"/>
    <w:uiPriority w:val="29"/>
    <w:rsid w:val="002E27C8"/>
    <w:pPr>
      <w:widowControl/>
      <w:autoSpaceDE/>
      <w:autoSpaceDN/>
      <w:adjustRightInd/>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2E27C8"/>
    <w:rPr>
      <w:rFonts w:asciiTheme="minorHAnsi" w:eastAsiaTheme="minorHAnsi" w:hAnsiTheme="minorHAnsi" w:cstheme="minorBidi"/>
      <w:i/>
      <w:iCs/>
      <w:color w:val="404040" w:themeColor="text1" w:themeTint="BF"/>
      <w:kern w:val="2"/>
      <w:sz w:val="24"/>
      <w:szCs w:val="24"/>
      <w14:ligatures w14:val="standardContextual"/>
    </w:rPr>
  </w:style>
  <w:style w:type="paragraph" w:customStyle="1" w:styleId="Body">
    <w:name w:val="Body"/>
    <w:rsid w:val="00A7768F"/>
    <w:pPr>
      <w:pBdr>
        <w:top w:val="nil"/>
        <w:left w:val="nil"/>
        <w:bottom w:val="nil"/>
        <w:right w:val="nil"/>
        <w:between w:val="nil"/>
        <w:bar w:val="nil"/>
      </w:pBdr>
      <w:spacing w:after="160" w:line="278" w:lineRule="auto"/>
    </w:pPr>
    <w:rPr>
      <w:rFonts w:ascii="Aptos" w:eastAsia="Aptos" w:hAnsi="Aptos" w:cs="Aptos"/>
      <w:color w:val="000000"/>
      <w:kern w:val="2"/>
      <w:sz w:val="24"/>
      <w:szCs w:val="24"/>
      <w:u w:color="000000"/>
      <w:bdr w:val="nil"/>
      <w14:textOutline w14:w="0" w14:cap="flat" w14:cmpd="sng" w14:algn="ctr">
        <w14:noFill/>
        <w14:prstDash w14:val="solid"/>
        <w14:bevel/>
      </w14:textOutline>
    </w:rPr>
  </w:style>
  <w:style w:type="character" w:styleId="UnresolvedMention">
    <w:name w:val="Unresolved Mention"/>
    <w:basedOn w:val="DefaultParagraphFont"/>
    <w:uiPriority w:val="99"/>
    <w:semiHidden/>
    <w:unhideWhenUsed/>
    <w:rsid w:val="009C5D8F"/>
    <w:rPr>
      <w:color w:val="605E5C"/>
      <w:shd w:val="clear" w:color="auto" w:fill="E1DFDD"/>
    </w:rPr>
  </w:style>
  <w:style w:type="paragraph" w:styleId="CommentSubject">
    <w:name w:val="annotation subject"/>
    <w:basedOn w:val="CommentText"/>
    <w:next w:val="CommentText"/>
    <w:link w:val="CommentSubjectChar"/>
    <w:semiHidden/>
    <w:unhideWhenUsed/>
    <w:rsid w:val="000D3A9F"/>
    <w:pPr>
      <w:tabs>
        <w:tab w:val="clear" w:pos="-720"/>
      </w:tabs>
      <w:suppressAutoHyphens w:val="0"/>
      <w:spacing w:line="240" w:lineRule="auto"/>
    </w:pPr>
    <w:rPr>
      <w:rFonts w:ascii="Courier" w:hAnsi="Courier" w:cs="Courier"/>
      <w:b/>
      <w:bCs/>
    </w:rPr>
  </w:style>
  <w:style w:type="character" w:customStyle="1" w:styleId="CommentSubjectChar">
    <w:name w:val="Comment Subject Char"/>
    <w:basedOn w:val="CommentTextChar"/>
    <w:link w:val="CommentSubject"/>
    <w:semiHidden/>
    <w:rsid w:val="000D3A9F"/>
    <w:rPr>
      <w:rFonts w:ascii="Courier" w:hAnsi="Courier" w:cs="Courier"/>
      <w:b/>
      <w:bCs/>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178003">
      <w:bodyDiv w:val="1"/>
      <w:marLeft w:val="0"/>
      <w:marRight w:val="0"/>
      <w:marTop w:val="0"/>
      <w:marBottom w:val="0"/>
      <w:divBdr>
        <w:top w:val="none" w:sz="0" w:space="0" w:color="auto"/>
        <w:left w:val="none" w:sz="0" w:space="0" w:color="auto"/>
        <w:bottom w:val="none" w:sz="0" w:space="0" w:color="auto"/>
        <w:right w:val="none" w:sz="0" w:space="0" w:color="auto"/>
      </w:divBdr>
    </w:div>
    <w:div w:id="162670568">
      <w:bodyDiv w:val="1"/>
      <w:marLeft w:val="0"/>
      <w:marRight w:val="0"/>
      <w:marTop w:val="0"/>
      <w:marBottom w:val="0"/>
      <w:divBdr>
        <w:top w:val="none" w:sz="0" w:space="0" w:color="auto"/>
        <w:left w:val="none" w:sz="0" w:space="0" w:color="auto"/>
        <w:bottom w:val="none" w:sz="0" w:space="0" w:color="auto"/>
        <w:right w:val="none" w:sz="0" w:space="0" w:color="auto"/>
      </w:divBdr>
    </w:div>
    <w:div w:id="168909498">
      <w:bodyDiv w:val="1"/>
      <w:marLeft w:val="0"/>
      <w:marRight w:val="0"/>
      <w:marTop w:val="0"/>
      <w:marBottom w:val="0"/>
      <w:divBdr>
        <w:top w:val="none" w:sz="0" w:space="0" w:color="auto"/>
        <w:left w:val="none" w:sz="0" w:space="0" w:color="auto"/>
        <w:bottom w:val="none" w:sz="0" w:space="0" w:color="auto"/>
        <w:right w:val="none" w:sz="0" w:space="0" w:color="auto"/>
      </w:divBdr>
    </w:div>
    <w:div w:id="372578377">
      <w:bodyDiv w:val="1"/>
      <w:marLeft w:val="0"/>
      <w:marRight w:val="0"/>
      <w:marTop w:val="0"/>
      <w:marBottom w:val="0"/>
      <w:divBdr>
        <w:top w:val="none" w:sz="0" w:space="0" w:color="auto"/>
        <w:left w:val="none" w:sz="0" w:space="0" w:color="auto"/>
        <w:bottom w:val="none" w:sz="0" w:space="0" w:color="auto"/>
        <w:right w:val="none" w:sz="0" w:space="0" w:color="auto"/>
      </w:divBdr>
    </w:div>
    <w:div w:id="378210506">
      <w:bodyDiv w:val="1"/>
      <w:marLeft w:val="0"/>
      <w:marRight w:val="0"/>
      <w:marTop w:val="0"/>
      <w:marBottom w:val="0"/>
      <w:divBdr>
        <w:top w:val="none" w:sz="0" w:space="0" w:color="auto"/>
        <w:left w:val="none" w:sz="0" w:space="0" w:color="auto"/>
        <w:bottom w:val="none" w:sz="0" w:space="0" w:color="auto"/>
        <w:right w:val="none" w:sz="0" w:space="0" w:color="auto"/>
      </w:divBdr>
    </w:div>
    <w:div w:id="670065474">
      <w:bodyDiv w:val="1"/>
      <w:marLeft w:val="0"/>
      <w:marRight w:val="0"/>
      <w:marTop w:val="0"/>
      <w:marBottom w:val="0"/>
      <w:divBdr>
        <w:top w:val="none" w:sz="0" w:space="0" w:color="auto"/>
        <w:left w:val="none" w:sz="0" w:space="0" w:color="auto"/>
        <w:bottom w:val="none" w:sz="0" w:space="0" w:color="auto"/>
        <w:right w:val="none" w:sz="0" w:space="0" w:color="auto"/>
      </w:divBdr>
    </w:div>
    <w:div w:id="677853096">
      <w:bodyDiv w:val="1"/>
      <w:marLeft w:val="0"/>
      <w:marRight w:val="0"/>
      <w:marTop w:val="0"/>
      <w:marBottom w:val="0"/>
      <w:divBdr>
        <w:top w:val="none" w:sz="0" w:space="0" w:color="auto"/>
        <w:left w:val="none" w:sz="0" w:space="0" w:color="auto"/>
        <w:bottom w:val="none" w:sz="0" w:space="0" w:color="auto"/>
        <w:right w:val="none" w:sz="0" w:space="0" w:color="auto"/>
      </w:divBdr>
    </w:div>
    <w:div w:id="973678300">
      <w:bodyDiv w:val="1"/>
      <w:marLeft w:val="0"/>
      <w:marRight w:val="0"/>
      <w:marTop w:val="0"/>
      <w:marBottom w:val="0"/>
      <w:divBdr>
        <w:top w:val="none" w:sz="0" w:space="0" w:color="auto"/>
        <w:left w:val="none" w:sz="0" w:space="0" w:color="auto"/>
        <w:bottom w:val="none" w:sz="0" w:space="0" w:color="auto"/>
        <w:right w:val="none" w:sz="0" w:space="0" w:color="auto"/>
      </w:divBdr>
    </w:div>
    <w:div w:id="1849443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nfbnet.org" TargetMode="External"/><Relationship Id="rId18" Type="http://schemas.openxmlformats.org/officeDocument/2006/relationships/hyperlink" Target="https://www.nbpcb.org" TargetMode="External"/><Relationship Id="rId26" Type="http://schemas.openxmlformats.org/officeDocument/2006/relationships/hyperlink" Target="http://www.nfb.org/scholarships" TargetMode="External"/><Relationship Id="rId39" Type="http://schemas.openxmlformats.org/officeDocument/2006/relationships/footer" Target="footer3.xml"/><Relationship Id="rId21" Type="http://schemas.openxmlformats.org/officeDocument/2006/relationships/hyperlink" Target="https://nfb.org/donate" TargetMode="External"/><Relationship Id="rId34" Type="http://schemas.openxmlformats.org/officeDocument/2006/relationships/header" Target="header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cdanielsen@nfb.org" TargetMode="External"/><Relationship Id="rId20" Type="http://schemas.openxmlformats.org/officeDocument/2006/relationships/hyperlink" Target="https://doi.org/10.5241/7-122" TargetMode="External"/><Relationship Id="rId29" Type="http://schemas.openxmlformats.org/officeDocument/2006/relationships/hyperlink" Target="mailto:carla@mainstreetmontessori.or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nfb@nfb.org" TargetMode="External"/><Relationship Id="rId24" Type="http://schemas.openxmlformats.org/officeDocument/2006/relationships/hyperlink" Target="https://nfb.org/bolotin" TargetMode="External"/><Relationship Id="rId32" Type="http://schemas.openxmlformats.org/officeDocument/2006/relationships/hyperlink" Target="http://www.touchofgeniusprize.org" TargetMode="External"/><Relationship Id="rId37" Type="http://schemas.openxmlformats.org/officeDocument/2006/relationships/footer" Target="footer2.xm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YouTube.com/NationsBlind" TargetMode="External"/><Relationship Id="rId23" Type="http://schemas.openxmlformats.org/officeDocument/2006/relationships/hyperlink" Target="https://www.nfb.org/get-involved/ways-give/planned-giving" TargetMode="External"/><Relationship Id="rId28" Type="http://schemas.openxmlformats.org/officeDocument/2006/relationships/hyperlink" Target="mailto:carla@mainstreetmontessori.org" TargetMode="External"/><Relationship Id="rId36"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nfb.org/images/nfb/publications/jbir/jbir18/jbir080101.html" TargetMode="External"/><Relationship Id="rId31" Type="http://schemas.openxmlformats.org/officeDocument/2006/relationships/hyperlink" Target="mailto:robin@mindsrealm.net"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Facebook.com/nationalfederationoftheblind" TargetMode="External"/><Relationship Id="rId22" Type="http://schemas.openxmlformats.org/officeDocument/2006/relationships/hyperlink" Target="https://www.nfb.org/pac" TargetMode="External"/><Relationship Id="rId27" Type="http://schemas.openxmlformats.org/officeDocument/2006/relationships/hyperlink" Target="https://nfb.org/programs-services/scholarships-and-awards/distinguished-educator-blind-students-award/application" TargetMode="External"/><Relationship Id="rId30" Type="http://schemas.openxmlformats.org/officeDocument/2006/relationships/hyperlink" Target="mailto:robin@mindsrealm.net"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nfb.org" TargetMode="External"/><Relationship Id="rId17" Type="http://schemas.openxmlformats.org/officeDocument/2006/relationships/hyperlink" Target="https://nfb.org/convention" TargetMode="External"/><Relationship Id="rId25" Type="http://schemas.openxmlformats.org/officeDocument/2006/relationships/hyperlink" Target="http://www.nfb.org/scholarships" TargetMode="External"/><Relationship Id="rId33" Type="http://schemas.openxmlformats.org/officeDocument/2006/relationships/hyperlink" Target="mailto:geniusprize@nbp.org" TargetMode="External"/><Relationship Id="rId3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5D6B8B997BEE42B642A64E68CA74F2" ma:contentTypeVersion="18" ma:contentTypeDescription="Create a new document." ma:contentTypeScope="" ma:versionID="0f1c951b860ddaed350664d4db882f3b">
  <xsd:schema xmlns:xsd="http://www.w3.org/2001/XMLSchema" xmlns:xs="http://www.w3.org/2001/XMLSchema" xmlns:p="http://schemas.microsoft.com/office/2006/metadata/properties" xmlns:ns2="d6d48a04-3006-4329-acf4-47592fd9f014" xmlns:ns3="e1f09e76-6993-4144-9687-8ef076b72589" targetNamespace="http://schemas.microsoft.com/office/2006/metadata/properties" ma:root="true" ma:fieldsID="7b3cdad2b71fdbcd3102da8b9dc01e3d" ns2:_="" ns3:_="">
    <xsd:import namespace="d6d48a04-3006-4329-acf4-47592fd9f014"/>
    <xsd:import namespace="e1f09e76-6993-4144-9687-8ef076b7258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d48a04-3006-4329-acf4-47592fd9f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49ef21d-c30e-4ec8-8226-c3b3373df3a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f09e76-6993-4144-9687-8ef076b7258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cf82233-807b-401b-af00-b28c13cd28ef}" ma:internalName="TaxCatchAll" ma:showField="CatchAllData" ma:web="e1f09e76-6993-4144-9687-8ef076b725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d48a04-3006-4329-acf4-47592fd9f014">
      <Terms xmlns="http://schemas.microsoft.com/office/infopath/2007/PartnerControls"/>
    </lcf76f155ced4ddcb4097134ff3c332f>
    <TaxCatchAll xmlns="e1f09e76-6993-4144-9687-8ef076b7258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022720-C7FB-495C-8830-7CB93261E4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d48a04-3006-4329-acf4-47592fd9f014"/>
    <ds:schemaRef ds:uri="e1f09e76-6993-4144-9687-8ef076b725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E5E0BD-AF85-44D1-8050-806EA5397B01}">
  <ds:schemaRefs>
    <ds:schemaRef ds:uri="http://schemas.openxmlformats.org/officeDocument/2006/bibliography"/>
  </ds:schemaRefs>
</ds:datastoreItem>
</file>

<file path=customXml/itemProps3.xml><?xml version="1.0" encoding="utf-8"?>
<ds:datastoreItem xmlns:ds="http://schemas.openxmlformats.org/officeDocument/2006/customXml" ds:itemID="{01A26DBF-0AD3-49BE-B301-BA5450B893F4}">
  <ds:schemaRefs>
    <ds:schemaRef ds:uri="http://schemas.microsoft.com/office/2006/metadata/properties"/>
    <ds:schemaRef ds:uri="http://schemas.microsoft.com/office/infopath/2007/PartnerControls"/>
    <ds:schemaRef ds:uri="d6d48a04-3006-4329-acf4-47592fd9f014"/>
    <ds:schemaRef ds:uri="e1f09e76-6993-4144-9687-8ef076b72589"/>
  </ds:schemaRefs>
</ds:datastoreItem>
</file>

<file path=customXml/itemProps4.xml><?xml version="1.0" encoding="utf-8"?>
<ds:datastoreItem xmlns:ds="http://schemas.openxmlformats.org/officeDocument/2006/customXml" ds:itemID="{46BF3042-350B-421C-BBD2-D60A2E3D71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61</Pages>
  <Words>17938</Words>
  <Characters>96697</Characters>
  <Application>Microsoft Office Word</Application>
  <DocSecurity>0</DocSecurity>
  <Lines>805</Lines>
  <Paragraphs>228</Paragraphs>
  <ScaleCrop>false</ScaleCrop>
  <HeadingPairs>
    <vt:vector size="2" baseType="variant">
      <vt:variant>
        <vt:lpstr>Title</vt:lpstr>
      </vt:variant>
      <vt:variant>
        <vt:i4>1</vt:i4>
      </vt:variant>
    </vt:vector>
  </HeadingPairs>
  <TitlesOfParts>
    <vt:vector size="1" baseType="lpstr">
      <vt:lpstr>BRAILLE MONITOR</vt:lpstr>
    </vt:vector>
  </TitlesOfParts>
  <Company>Hewlett-Packard Company</Company>
  <LinksUpToDate>false</LinksUpToDate>
  <CharactersWithSpaces>114407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Schildwachter, Suzanne</cp:lastModifiedBy>
  <cp:revision>21</cp:revision>
  <cp:lastPrinted>2026-01-21T15:40:00Z</cp:lastPrinted>
  <dcterms:created xsi:type="dcterms:W3CDTF">2026-01-21T18:37:00Z</dcterms:created>
  <dcterms:modified xsi:type="dcterms:W3CDTF">2026-01-27T14:04:00Z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0x010100455D6B8B997BEE42B642A64E68CA74F2</vt:lpwstr>
  </property>
  <property fmtid="{D5CDD505-2E9C-101B-9397-08002B2CF9AE}" pid="3" name="MediaServiceImageTags">
    <vt:lpwstr/>
  </property>
</Properties>
</file>